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34E0C" w14:textId="66C20EE6" w:rsidR="00DB5E05" w:rsidRPr="00A53E14" w:rsidRDefault="00DB5E05" w:rsidP="00F4141C">
      <w:pPr>
        <w:spacing w:line="276" w:lineRule="auto"/>
        <w:jc w:val="center"/>
        <w:rPr>
          <w:rFonts w:ascii="Arial" w:hAnsi="Arial" w:cs="Arial"/>
          <w:b/>
          <w:sz w:val="18"/>
          <w:szCs w:val="18"/>
        </w:rPr>
      </w:pPr>
      <w:bookmarkStart w:id="0" w:name="_Hlk505861127"/>
      <w:r w:rsidRPr="00A53E14">
        <w:rPr>
          <w:rFonts w:ascii="Arial" w:hAnsi="Arial" w:cs="Arial"/>
          <w:b/>
          <w:sz w:val="18"/>
          <w:szCs w:val="18"/>
        </w:rPr>
        <w:t xml:space="preserve">UMOWA  Nr </w:t>
      </w:r>
      <w:r w:rsidR="00275540" w:rsidRPr="00A53E14">
        <w:rPr>
          <w:rFonts w:ascii="Arial" w:hAnsi="Arial" w:cs="Arial"/>
          <w:b/>
          <w:sz w:val="18"/>
          <w:szCs w:val="18"/>
        </w:rPr>
        <w:t>RI.271.</w:t>
      </w:r>
      <w:r w:rsidR="0046667A" w:rsidRPr="00A53E14">
        <w:rPr>
          <w:rFonts w:ascii="Arial" w:hAnsi="Arial" w:cs="Arial"/>
          <w:b/>
          <w:sz w:val="18"/>
          <w:szCs w:val="18"/>
        </w:rPr>
        <w:t>15._____</w:t>
      </w:r>
      <w:r w:rsidR="00275540" w:rsidRPr="00A53E14">
        <w:rPr>
          <w:rFonts w:ascii="Arial" w:hAnsi="Arial" w:cs="Arial"/>
          <w:b/>
          <w:sz w:val="18"/>
          <w:szCs w:val="18"/>
        </w:rPr>
        <w:t>.</w:t>
      </w:r>
      <w:r w:rsidR="0046667A" w:rsidRPr="00A53E14">
        <w:rPr>
          <w:rFonts w:ascii="Arial" w:hAnsi="Arial" w:cs="Arial"/>
          <w:b/>
          <w:sz w:val="18"/>
          <w:szCs w:val="18"/>
        </w:rPr>
        <w:t>2026</w:t>
      </w:r>
      <w:r w:rsidR="00275540" w:rsidRPr="00A53E14">
        <w:rPr>
          <w:rFonts w:ascii="Arial" w:hAnsi="Arial" w:cs="Arial"/>
          <w:b/>
          <w:sz w:val="18"/>
          <w:szCs w:val="18"/>
        </w:rPr>
        <w:t xml:space="preserve">        </w:t>
      </w:r>
    </w:p>
    <w:p w14:paraId="1F13806B" w14:textId="77777777" w:rsidR="001F6FD6" w:rsidRPr="00A53E14" w:rsidRDefault="001F6FD6" w:rsidP="00F4141C">
      <w:pPr>
        <w:spacing w:line="276" w:lineRule="auto"/>
        <w:jc w:val="center"/>
        <w:rPr>
          <w:rFonts w:ascii="Arial" w:hAnsi="Arial" w:cs="Arial"/>
          <w:b/>
          <w:sz w:val="18"/>
          <w:szCs w:val="18"/>
        </w:rPr>
      </w:pPr>
    </w:p>
    <w:p w14:paraId="5C46002B" w14:textId="2BABB3C0" w:rsidR="00DB5E05" w:rsidRPr="00A53E14" w:rsidRDefault="00722CB7" w:rsidP="00F4141C">
      <w:pPr>
        <w:spacing w:line="276" w:lineRule="auto"/>
        <w:jc w:val="both"/>
        <w:rPr>
          <w:rFonts w:ascii="Arial" w:hAnsi="Arial" w:cs="Arial"/>
          <w:sz w:val="18"/>
          <w:szCs w:val="18"/>
        </w:rPr>
      </w:pPr>
      <w:r w:rsidRPr="00A53E14">
        <w:rPr>
          <w:rFonts w:ascii="Arial" w:hAnsi="Arial" w:cs="Arial"/>
          <w:sz w:val="18"/>
          <w:szCs w:val="18"/>
        </w:rPr>
        <w:t>z</w:t>
      </w:r>
      <w:r w:rsidR="00DB5E05" w:rsidRPr="00A53E14">
        <w:rPr>
          <w:rFonts w:ascii="Arial" w:hAnsi="Arial" w:cs="Arial"/>
          <w:sz w:val="18"/>
          <w:szCs w:val="18"/>
        </w:rPr>
        <w:t>awarta w dniu</w:t>
      </w:r>
      <w:r w:rsidR="00645E8E" w:rsidRPr="00A53E14">
        <w:rPr>
          <w:rFonts w:ascii="Arial" w:hAnsi="Arial" w:cs="Arial"/>
          <w:sz w:val="18"/>
          <w:szCs w:val="18"/>
        </w:rPr>
        <w:t xml:space="preserve"> </w:t>
      </w:r>
      <w:r w:rsidR="00A2184D" w:rsidRPr="00A53E14">
        <w:rPr>
          <w:rFonts w:ascii="Arial" w:hAnsi="Arial" w:cs="Arial"/>
          <w:sz w:val="18"/>
          <w:szCs w:val="18"/>
        </w:rPr>
        <w:t xml:space="preserve">  </w:t>
      </w:r>
      <w:r w:rsidR="001F6FD6" w:rsidRPr="00A53E14">
        <w:rPr>
          <w:rFonts w:ascii="Arial" w:hAnsi="Arial" w:cs="Arial"/>
          <w:sz w:val="18"/>
          <w:szCs w:val="18"/>
        </w:rPr>
        <w:t xml:space="preserve">         </w:t>
      </w:r>
      <w:r w:rsidR="007030A6" w:rsidRPr="00A53E14">
        <w:rPr>
          <w:rFonts w:ascii="Arial" w:hAnsi="Arial" w:cs="Arial"/>
          <w:sz w:val="18"/>
          <w:szCs w:val="18"/>
        </w:rPr>
        <w:t xml:space="preserve">           </w:t>
      </w:r>
      <w:r w:rsidR="003E3E42" w:rsidRPr="00A53E14">
        <w:rPr>
          <w:rFonts w:ascii="Arial" w:hAnsi="Arial" w:cs="Arial"/>
          <w:b/>
          <w:bCs/>
          <w:sz w:val="18"/>
          <w:szCs w:val="18"/>
        </w:rPr>
        <w:t xml:space="preserve"> </w:t>
      </w:r>
      <w:r w:rsidR="008207D9" w:rsidRPr="00A53E14">
        <w:rPr>
          <w:rFonts w:ascii="Arial" w:hAnsi="Arial" w:cs="Arial"/>
          <w:b/>
          <w:bCs/>
          <w:sz w:val="18"/>
          <w:szCs w:val="18"/>
        </w:rPr>
        <w:t xml:space="preserve"> </w:t>
      </w:r>
      <w:r w:rsidR="003E3E42" w:rsidRPr="00A53E14">
        <w:rPr>
          <w:rFonts w:ascii="Arial" w:hAnsi="Arial" w:cs="Arial"/>
          <w:sz w:val="18"/>
          <w:szCs w:val="18"/>
        </w:rPr>
        <w:t xml:space="preserve"> </w:t>
      </w:r>
      <w:r w:rsidR="00B42C3C" w:rsidRPr="00A53E14">
        <w:rPr>
          <w:rFonts w:ascii="Arial" w:hAnsi="Arial" w:cs="Arial"/>
          <w:sz w:val="18"/>
          <w:szCs w:val="18"/>
        </w:rPr>
        <w:t>r</w:t>
      </w:r>
      <w:r w:rsidR="003E3E42" w:rsidRPr="00A53E14">
        <w:rPr>
          <w:rFonts w:ascii="Arial" w:hAnsi="Arial" w:cs="Arial"/>
          <w:sz w:val="18"/>
          <w:szCs w:val="18"/>
        </w:rPr>
        <w:t>oku</w:t>
      </w:r>
      <w:r w:rsidR="005E3854" w:rsidRPr="00A53E14">
        <w:rPr>
          <w:rFonts w:ascii="Arial" w:hAnsi="Arial" w:cs="Arial"/>
          <w:sz w:val="18"/>
          <w:szCs w:val="18"/>
        </w:rPr>
        <w:t xml:space="preserve"> </w:t>
      </w:r>
      <w:r w:rsidR="00DB5E05" w:rsidRPr="00A53E14">
        <w:rPr>
          <w:rFonts w:ascii="Arial" w:hAnsi="Arial" w:cs="Arial"/>
          <w:sz w:val="18"/>
          <w:szCs w:val="18"/>
        </w:rPr>
        <w:t>pomiędzy:</w:t>
      </w:r>
    </w:p>
    <w:p w14:paraId="04815B59" w14:textId="77777777" w:rsidR="00626F77" w:rsidRPr="00A53E14" w:rsidRDefault="00DB5E05" w:rsidP="00F4141C">
      <w:pPr>
        <w:spacing w:line="276" w:lineRule="auto"/>
        <w:jc w:val="both"/>
        <w:rPr>
          <w:rFonts w:ascii="Arial" w:hAnsi="Arial" w:cs="Arial"/>
          <w:sz w:val="18"/>
          <w:szCs w:val="18"/>
        </w:rPr>
      </w:pPr>
      <w:bookmarkStart w:id="1" w:name="_Hlk182887281"/>
      <w:r w:rsidRPr="00A53E14">
        <w:rPr>
          <w:rFonts w:ascii="Arial" w:hAnsi="Arial" w:cs="Arial"/>
          <w:b/>
          <w:sz w:val="18"/>
          <w:szCs w:val="18"/>
        </w:rPr>
        <w:t>Gminą Dopiewo</w:t>
      </w:r>
      <w:r w:rsidRPr="00A53E14">
        <w:rPr>
          <w:rFonts w:ascii="Arial" w:hAnsi="Arial" w:cs="Arial"/>
          <w:sz w:val="18"/>
          <w:szCs w:val="18"/>
        </w:rPr>
        <w:t xml:space="preserve">, ul. Leśna  1c; 62-070 Dopiewo NIP 7773133416, REGON 631258738, zwaną </w:t>
      </w:r>
      <w:r w:rsidR="003E3E42" w:rsidRPr="00A53E14">
        <w:rPr>
          <w:rFonts w:ascii="Arial" w:hAnsi="Arial" w:cs="Arial"/>
          <w:sz w:val="18"/>
          <w:szCs w:val="18"/>
        </w:rPr>
        <w:t xml:space="preserve">w </w:t>
      </w:r>
      <w:r w:rsidRPr="00A53E14">
        <w:rPr>
          <w:rFonts w:ascii="Arial" w:hAnsi="Arial" w:cs="Arial"/>
          <w:sz w:val="18"/>
          <w:szCs w:val="18"/>
        </w:rPr>
        <w:t>dal</w:t>
      </w:r>
      <w:r w:rsidR="003E3E42" w:rsidRPr="00A53E14">
        <w:rPr>
          <w:rFonts w:ascii="Arial" w:hAnsi="Arial" w:cs="Arial"/>
          <w:sz w:val="18"/>
          <w:szCs w:val="18"/>
        </w:rPr>
        <w:t xml:space="preserve">szej treści: </w:t>
      </w:r>
      <w:r w:rsidRPr="00A53E14">
        <w:rPr>
          <w:rFonts w:ascii="Arial" w:hAnsi="Arial" w:cs="Arial"/>
          <w:sz w:val="18"/>
          <w:szCs w:val="18"/>
        </w:rPr>
        <w:t xml:space="preserve"> </w:t>
      </w:r>
      <w:r w:rsidR="003E3E42" w:rsidRPr="00A53E14">
        <w:rPr>
          <w:rFonts w:ascii="Arial" w:hAnsi="Arial" w:cs="Arial"/>
          <w:sz w:val="18"/>
          <w:szCs w:val="18"/>
        </w:rPr>
        <w:t>„</w:t>
      </w:r>
      <w:r w:rsidRPr="00A53E14">
        <w:rPr>
          <w:rFonts w:ascii="Arial" w:hAnsi="Arial" w:cs="Arial"/>
          <w:b/>
          <w:sz w:val="18"/>
          <w:szCs w:val="18"/>
        </w:rPr>
        <w:t>Zamawiającym</w:t>
      </w:r>
      <w:r w:rsidR="003E3E42" w:rsidRPr="00A53E14">
        <w:rPr>
          <w:rFonts w:ascii="Arial" w:hAnsi="Arial" w:cs="Arial"/>
          <w:b/>
          <w:sz w:val="18"/>
          <w:szCs w:val="18"/>
        </w:rPr>
        <w:t>”</w:t>
      </w:r>
      <w:r w:rsidRPr="00A53E14">
        <w:rPr>
          <w:rFonts w:ascii="Arial" w:hAnsi="Arial" w:cs="Arial"/>
          <w:sz w:val="18"/>
          <w:szCs w:val="18"/>
        </w:rPr>
        <w:t>,</w:t>
      </w:r>
      <w:r w:rsidR="00626F77" w:rsidRPr="00A53E14">
        <w:rPr>
          <w:rFonts w:ascii="Arial" w:hAnsi="Arial" w:cs="Arial"/>
          <w:sz w:val="18"/>
          <w:szCs w:val="18"/>
        </w:rPr>
        <w:t xml:space="preserve"> </w:t>
      </w:r>
      <w:r w:rsidRPr="00A53E14">
        <w:rPr>
          <w:rFonts w:ascii="Arial" w:hAnsi="Arial" w:cs="Arial"/>
          <w:sz w:val="18"/>
          <w:szCs w:val="18"/>
        </w:rPr>
        <w:t>reprezentowaną przez</w:t>
      </w:r>
      <w:r w:rsidR="00626F77" w:rsidRPr="00A53E14">
        <w:rPr>
          <w:rFonts w:ascii="Arial" w:hAnsi="Arial" w:cs="Arial"/>
          <w:sz w:val="18"/>
          <w:szCs w:val="18"/>
        </w:rPr>
        <w:t>:</w:t>
      </w:r>
    </w:p>
    <w:p w14:paraId="719A241F" w14:textId="77777777" w:rsidR="00626F77" w:rsidRPr="00A53E14" w:rsidRDefault="00A17948" w:rsidP="00F4141C">
      <w:pPr>
        <w:suppressAutoHyphens w:val="0"/>
        <w:spacing w:line="276" w:lineRule="auto"/>
        <w:jc w:val="both"/>
        <w:rPr>
          <w:rFonts w:ascii="Arial" w:hAnsi="Arial" w:cs="Arial"/>
          <w:sz w:val="18"/>
          <w:szCs w:val="18"/>
        </w:rPr>
      </w:pPr>
      <w:r w:rsidRPr="00A53E14">
        <w:rPr>
          <w:rFonts w:ascii="Arial" w:hAnsi="Arial" w:cs="Arial"/>
          <w:sz w:val="18"/>
          <w:szCs w:val="18"/>
        </w:rPr>
        <w:t>Aleksandrę Rutynę</w:t>
      </w:r>
      <w:r w:rsidR="00966753" w:rsidRPr="00A53E14">
        <w:rPr>
          <w:rFonts w:ascii="Arial" w:hAnsi="Arial" w:cs="Arial"/>
          <w:sz w:val="18"/>
          <w:szCs w:val="18"/>
        </w:rPr>
        <w:t xml:space="preserve"> </w:t>
      </w:r>
      <w:r w:rsidRPr="00A53E14">
        <w:rPr>
          <w:rFonts w:ascii="Arial" w:hAnsi="Arial" w:cs="Arial"/>
          <w:sz w:val="18"/>
          <w:szCs w:val="18"/>
        </w:rPr>
        <w:t>–</w:t>
      </w:r>
      <w:r w:rsidR="00966753" w:rsidRPr="00A53E14">
        <w:rPr>
          <w:rFonts w:ascii="Arial" w:hAnsi="Arial" w:cs="Arial"/>
          <w:sz w:val="18"/>
          <w:szCs w:val="18"/>
        </w:rPr>
        <w:t xml:space="preserve"> </w:t>
      </w:r>
      <w:r w:rsidR="0034016E" w:rsidRPr="00A53E14">
        <w:rPr>
          <w:rFonts w:ascii="Arial" w:hAnsi="Arial" w:cs="Arial"/>
          <w:sz w:val="18"/>
          <w:szCs w:val="18"/>
        </w:rPr>
        <w:t>Zastępcę</w:t>
      </w:r>
      <w:r w:rsidRPr="00A53E14">
        <w:rPr>
          <w:rFonts w:ascii="Arial" w:hAnsi="Arial" w:cs="Arial"/>
          <w:sz w:val="18"/>
          <w:szCs w:val="18"/>
        </w:rPr>
        <w:t xml:space="preserve"> </w:t>
      </w:r>
      <w:r w:rsidR="00CF72EB" w:rsidRPr="00A53E14">
        <w:rPr>
          <w:rFonts w:ascii="Arial" w:hAnsi="Arial" w:cs="Arial"/>
          <w:sz w:val="18"/>
          <w:szCs w:val="18"/>
        </w:rPr>
        <w:t>Wójta</w:t>
      </w:r>
      <w:r w:rsidR="00BE7B6E" w:rsidRPr="00A53E14">
        <w:rPr>
          <w:rFonts w:ascii="Arial" w:hAnsi="Arial" w:cs="Arial"/>
          <w:sz w:val="18"/>
          <w:szCs w:val="18"/>
        </w:rPr>
        <w:t xml:space="preserve"> Gminy Dopiewo </w:t>
      </w:r>
    </w:p>
    <w:p w14:paraId="41689B58" w14:textId="77777777" w:rsidR="00DB5E05" w:rsidRPr="00A53E14" w:rsidRDefault="00966753" w:rsidP="00F4141C">
      <w:pPr>
        <w:spacing w:line="276" w:lineRule="auto"/>
        <w:jc w:val="both"/>
        <w:rPr>
          <w:rFonts w:ascii="Arial" w:hAnsi="Arial" w:cs="Arial"/>
          <w:sz w:val="18"/>
          <w:szCs w:val="18"/>
        </w:rPr>
      </w:pPr>
      <w:r w:rsidRPr="00A53E14">
        <w:rPr>
          <w:rFonts w:ascii="Arial" w:hAnsi="Arial" w:cs="Arial"/>
          <w:sz w:val="18"/>
          <w:szCs w:val="18"/>
        </w:rPr>
        <w:t xml:space="preserve">przy </w:t>
      </w:r>
      <w:r w:rsidR="00DB5E05" w:rsidRPr="00A53E14">
        <w:rPr>
          <w:rFonts w:ascii="Arial" w:hAnsi="Arial" w:cs="Arial"/>
          <w:sz w:val="18"/>
          <w:szCs w:val="18"/>
        </w:rPr>
        <w:t>kontrasyg</w:t>
      </w:r>
      <w:r w:rsidRPr="00A53E14">
        <w:rPr>
          <w:rFonts w:ascii="Arial" w:hAnsi="Arial" w:cs="Arial"/>
          <w:sz w:val="18"/>
          <w:szCs w:val="18"/>
        </w:rPr>
        <w:t xml:space="preserve">nacie </w:t>
      </w:r>
      <w:r w:rsidR="00A2184D" w:rsidRPr="00A53E14">
        <w:rPr>
          <w:rFonts w:ascii="Arial" w:hAnsi="Arial" w:cs="Arial"/>
          <w:sz w:val="18"/>
          <w:szCs w:val="18"/>
        </w:rPr>
        <w:t xml:space="preserve"> Agnieszki Krupa-Sokołowskiej</w:t>
      </w:r>
      <w:r w:rsidRPr="00A53E14">
        <w:rPr>
          <w:rFonts w:ascii="Arial" w:hAnsi="Arial" w:cs="Arial"/>
          <w:sz w:val="18"/>
          <w:szCs w:val="18"/>
        </w:rPr>
        <w:t xml:space="preserve"> – Skarbnik</w:t>
      </w:r>
      <w:r w:rsidR="00A17948" w:rsidRPr="00A53E14">
        <w:rPr>
          <w:rFonts w:ascii="Arial" w:hAnsi="Arial" w:cs="Arial"/>
          <w:sz w:val="18"/>
          <w:szCs w:val="18"/>
        </w:rPr>
        <w:t xml:space="preserve">a </w:t>
      </w:r>
      <w:r w:rsidR="003E3E42" w:rsidRPr="00A53E14">
        <w:rPr>
          <w:rFonts w:ascii="Arial" w:hAnsi="Arial" w:cs="Arial"/>
          <w:sz w:val="18"/>
          <w:szCs w:val="18"/>
        </w:rPr>
        <w:t>Gminy Dopiewo</w:t>
      </w:r>
    </w:p>
    <w:p w14:paraId="651C4FF7" w14:textId="77777777" w:rsidR="00A17948" w:rsidRPr="00A53E14" w:rsidRDefault="00DB5E05" w:rsidP="00A17948">
      <w:pPr>
        <w:spacing w:line="276" w:lineRule="auto"/>
        <w:jc w:val="both"/>
        <w:rPr>
          <w:rFonts w:ascii="Arial" w:hAnsi="Arial" w:cs="Arial"/>
          <w:b/>
          <w:bCs/>
          <w:sz w:val="18"/>
          <w:szCs w:val="18"/>
        </w:rPr>
      </w:pPr>
      <w:r w:rsidRPr="00A53E14">
        <w:rPr>
          <w:rFonts w:ascii="Arial" w:hAnsi="Arial" w:cs="Arial"/>
          <w:b/>
          <w:bCs/>
          <w:sz w:val="18"/>
          <w:szCs w:val="18"/>
        </w:rPr>
        <w:t xml:space="preserve">a </w:t>
      </w:r>
    </w:p>
    <w:p w14:paraId="6F70D326" w14:textId="5463E4B2" w:rsidR="00E50458" w:rsidRPr="00A53E14" w:rsidRDefault="007030A6" w:rsidP="00F4141C">
      <w:pPr>
        <w:suppressAutoHyphens w:val="0"/>
        <w:spacing w:line="276" w:lineRule="auto"/>
        <w:rPr>
          <w:rFonts w:ascii="Arial" w:hAnsi="Arial" w:cs="Arial"/>
          <w:sz w:val="18"/>
          <w:szCs w:val="18"/>
        </w:rPr>
      </w:pPr>
      <w:r w:rsidRPr="00A53E14">
        <w:rPr>
          <w:rFonts w:ascii="Arial" w:hAnsi="Arial" w:cs="Arial"/>
          <w:b/>
          <w:sz w:val="18"/>
          <w:szCs w:val="18"/>
        </w:rPr>
        <w:t>--------------------------------------------------------</w:t>
      </w:r>
    </w:p>
    <w:p w14:paraId="54F75A05" w14:textId="77777777" w:rsidR="00E3219D" w:rsidRPr="00E3219D" w:rsidRDefault="00E3219D" w:rsidP="00E3219D">
      <w:pPr>
        <w:suppressAutoHyphens w:val="0"/>
        <w:spacing w:line="276" w:lineRule="auto"/>
        <w:rPr>
          <w:rFonts w:ascii="Arial" w:hAnsi="Arial" w:cs="Arial"/>
          <w:b/>
          <w:sz w:val="18"/>
          <w:szCs w:val="18"/>
        </w:rPr>
      </w:pPr>
    </w:p>
    <w:p w14:paraId="30454955" w14:textId="77777777" w:rsidR="00E3219D" w:rsidRPr="00E3219D" w:rsidRDefault="00E3219D" w:rsidP="00E3219D">
      <w:pPr>
        <w:suppressAutoHyphens w:val="0"/>
        <w:spacing w:line="276" w:lineRule="auto"/>
        <w:rPr>
          <w:rFonts w:ascii="Arial" w:hAnsi="Arial" w:cs="Arial"/>
          <w:b/>
          <w:sz w:val="18"/>
          <w:szCs w:val="18"/>
        </w:rPr>
      </w:pPr>
      <w:r w:rsidRPr="00E3219D">
        <w:rPr>
          <w:rFonts w:ascii="Arial" w:hAnsi="Arial" w:cs="Arial"/>
          <w:bCs/>
          <w:sz w:val="18"/>
          <w:szCs w:val="18"/>
        </w:rPr>
        <w:t>zwanym w dalszej treści</w:t>
      </w:r>
      <w:r w:rsidRPr="00E3219D">
        <w:rPr>
          <w:rFonts w:ascii="Arial" w:hAnsi="Arial" w:cs="Arial"/>
          <w:b/>
          <w:sz w:val="18"/>
          <w:szCs w:val="18"/>
        </w:rPr>
        <w:t xml:space="preserve"> </w:t>
      </w:r>
      <w:r w:rsidRPr="00E3219D">
        <w:rPr>
          <w:rFonts w:ascii="Arial" w:hAnsi="Arial" w:cs="Arial"/>
          <w:b/>
          <w:bCs/>
          <w:sz w:val="18"/>
          <w:szCs w:val="18"/>
        </w:rPr>
        <w:t>„Wykonawcą”</w:t>
      </w:r>
      <w:r w:rsidRPr="00E3219D">
        <w:rPr>
          <w:rFonts w:ascii="Arial" w:hAnsi="Arial" w:cs="Arial"/>
          <w:b/>
          <w:sz w:val="18"/>
          <w:szCs w:val="18"/>
        </w:rPr>
        <w:t xml:space="preserve"> </w:t>
      </w:r>
    </w:p>
    <w:p w14:paraId="6D1B21B6" w14:textId="77777777" w:rsidR="00E3219D" w:rsidRPr="00E3219D" w:rsidRDefault="00E3219D" w:rsidP="00E3219D">
      <w:pPr>
        <w:suppressAutoHyphens w:val="0"/>
        <w:spacing w:line="276" w:lineRule="auto"/>
        <w:rPr>
          <w:rFonts w:ascii="Arial" w:hAnsi="Arial" w:cs="Arial"/>
          <w:b/>
          <w:sz w:val="18"/>
          <w:szCs w:val="18"/>
        </w:rPr>
      </w:pPr>
    </w:p>
    <w:p w14:paraId="6FBA523B" w14:textId="4A32566C" w:rsidR="00DB5E05" w:rsidRPr="00A53E14" w:rsidRDefault="00F06A7C" w:rsidP="00F4141C">
      <w:pPr>
        <w:suppressAutoHyphens w:val="0"/>
        <w:spacing w:line="276" w:lineRule="auto"/>
        <w:rPr>
          <w:rFonts w:ascii="Arial" w:hAnsi="Arial" w:cs="Arial"/>
          <w:sz w:val="18"/>
          <w:szCs w:val="18"/>
        </w:rPr>
      </w:pPr>
      <w:r w:rsidRPr="00A53E14">
        <w:rPr>
          <w:rFonts w:ascii="Arial" w:hAnsi="Arial" w:cs="Arial"/>
          <w:sz w:val="18"/>
          <w:szCs w:val="18"/>
        </w:rPr>
        <w:t>a także zwanych w dalszej treści Umowy każdy z nich z osobna Stroną lub łącznie Stronami</w:t>
      </w:r>
      <w:r w:rsidR="001F6FD6" w:rsidRPr="00A53E14">
        <w:rPr>
          <w:rFonts w:ascii="Arial" w:hAnsi="Arial" w:cs="Arial"/>
          <w:sz w:val="18"/>
          <w:szCs w:val="18"/>
        </w:rPr>
        <w:t>.</w:t>
      </w:r>
    </w:p>
    <w:bookmarkEnd w:id="1"/>
    <w:p w14:paraId="25F25A9E" w14:textId="2D5EB6E9" w:rsidR="00DB5E05" w:rsidRPr="00A53E14" w:rsidRDefault="00DB5E05" w:rsidP="00F4141C">
      <w:pPr>
        <w:pStyle w:val="Tom1"/>
        <w:spacing w:line="276" w:lineRule="auto"/>
        <w:rPr>
          <w:rFonts w:ascii="Arial" w:hAnsi="Arial" w:cs="Arial"/>
          <w:b/>
          <w:bCs/>
          <w:sz w:val="18"/>
          <w:szCs w:val="18"/>
        </w:rPr>
      </w:pPr>
      <w:r w:rsidRPr="00A53E14">
        <w:rPr>
          <w:rFonts w:ascii="Arial" w:hAnsi="Arial" w:cs="Arial"/>
          <w:b/>
          <w:bCs/>
          <w:sz w:val="18"/>
          <w:szCs w:val="18"/>
        </w:rPr>
        <w:t>§1.</w:t>
      </w:r>
    </w:p>
    <w:p w14:paraId="644F2C4D" w14:textId="67520497" w:rsidR="00DB20E1" w:rsidRPr="00A53E14" w:rsidRDefault="00DB5E05" w:rsidP="00CA59F0">
      <w:pPr>
        <w:spacing w:line="276" w:lineRule="auto"/>
        <w:jc w:val="both"/>
        <w:rPr>
          <w:rFonts w:ascii="Arial" w:hAnsi="Arial" w:cs="Arial"/>
          <w:b/>
          <w:bCs/>
          <w:sz w:val="18"/>
          <w:szCs w:val="18"/>
        </w:rPr>
      </w:pPr>
      <w:bookmarkStart w:id="2" w:name="_Hlk182887426"/>
      <w:r w:rsidRPr="00A53E14">
        <w:rPr>
          <w:rFonts w:ascii="Arial" w:hAnsi="Arial" w:cs="Arial"/>
          <w:sz w:val="18"/>
          <w:szCs w:val="18"/>
        </w:rPr>
        <w:t xml:space="preserve">Strony zgodnie oświadczają, że osoby je reprezentujące przy zawieraniu niniejszej umowy (zwanej </w:t>
      </w:r>
      <w:r w:rsidR="003B1A98" w:rsidRPr="00A53E14">
        <w:rPr>
          <w:rFonts w:ascii="Arial" w:hAnsi="Arial" w:cs="Arial"/>
          <w:sz w:val="18"/>
          <w:szCs w:val="18"/>
        </w:rPr>
        <w:t>w dalszej treści</w:t>
      </w:r>
      <w:r w:rsidRPr="00A53E14">
        <w:rPr>
          <w:rFonts w:ascii="Arial" w:hAnsi="Arial" w:cs="Arial"/>
          <w:sz w:val="18"/>
          <w:szCs w:val="18"/>
        </w:rPr>
        <w:t xml:space="preserve">: </w:t>
      </w:r>
      <w:r w:rsidR="00F06A7C" w:rsidRPr="00A53E14">
        <w:rPr>
          <w:rFonts w:ascii="Arial" w:hAnsi="Arial" w:cs="Arial"/>
          <w:sz w:val="18"/>
          <w:szCs w:val="18"/>
        </w:rPr>
        <w:t>„U</w:t>
      </w:r>
      <w:r w:rsidRPr="00A53E14">
        <w:rPr>
          <w:rFonts w:ascii="Arial" w:hAnsi="Arial" w:cs="Arial"/>
          <w:sz w:val="18"/>
          <w:szCs w:val="18"/>
        </w:rPr>
        <w:t>mową</w:t>
      </w:r>
      <w:r w:rsidR="00F06A7C" w:rsidRPr="00A53E14">
        <w:rPr>
          <w:rFonts w:ascii="Arial" w:hAnsi="Arial" w:cs="Arial"/>
          <w:sz w:val="18"/>
          <w:szCs w:val="18"/>
        </w:rPr>
        <w:t>”</w:t>
      </w:r>
      <w:r w:rsidRPr="00A53E14">
        <w:rPr>
          <w:rFonts w:ascii="Arial" w:hAnsi="Arial" w:cs="Arial"/>
          <w:sz w:val="18"/>
          <w:szCs w:val="18"/>
        </w:rPr>
        <w:t>) są do tego prawnie umocowane zgodnie z wymogami prawa polskiego. W związku z powyższym nie będą powoływać się na brak umocowania osoby reprezentującej w przypadku jakichkolwiek sporów mogących wyniknąć z umowy.</w:t>
      </w:r>
      <w:bookmarkEnd w:id="2"/>
    </w:p>
    <w:p w14:paraId="3C5A01CC" w14:textId="65360448" w:rsidR="00DB5E05" w:rsidRPr="00A53E14" w:rsidRDefault="00DB5E05" w:rsidP="009C3A89">
      <w:pPr>
        <w:pStyle w:val="Tom1"/>
        <w:spacing w:line="276" w:lineRule="auto"/>
        <w:rPr>
          <w:rFonts w:ascii="Arial" w:hAnsi="Arial" w:cs="Arial"/>
          <w:b/>
          <w:bCs/>
          <w:sz w:val="18"/>
          <w:szCs w:val="18"/>
        </w:rPr>
      </w:pPr>
      <w:r w:rsidRPr="00A53E14">
        <w:rPr>
          <w:rFonts w:ascii="Arial" w:hAnsi="Arial" w:cs="Arial"/>
          <w:b/>
          <w:bCs/>
          <w:sz w:val="18"/>
          <w:szCs w:val="18"/>
        </w:rPr>
        <w:t>§2.</w:t>
      </w:r>
    </w:p>
    <w:p w14:paraId="4152C5E1" w14:textId="7D683AE2" w:rsidR="0046667A" w:rsidRPr="00A53E14" w:rsidRDefault="00527F29" w:rsidP="00D148E2">
      <w:pPr>
        <w:pStyle w:val="Zawartotabeli"/>
        <w:numPr>
          <w:ilvl w:val="0"/>
          <w:numId w:val="8"/>
        </w:numPr>
        <w:spacing w:line="276" w:lineRule="auto"/>
        <w:ind w:left="284" w:hanging="284"/>
        <w:jc w:val="both"/>
        <w:rPr>
          <w:rFonts w:ascii="Arial" w:hAnsi="Arial" w:cs="Arial"/>
          <w:b/>
          <w:bCs/>
          <w:kern w:val="3"/>
          <w:sz w:val="18"/>
          <w:szCs w:val="18"/>
          <w:lang w:eastAsia="pl-PL"/>
        </w:rPr>
      </w:pPr>
      <w:r w:rsidRPr="00A53E14">
        <w:rPr>
          <w:rFonts w:ascii="Arial" w:hAnsi="Arial" w:cs="Arial"/>
          <w:sz w:val="18"/>
          <w:szCs w:val="18"/>
        </w:rPr>
        <w:t>Wykonawca zobowiązuje się wykon</w:t>
      </w:r>
      <w:r w:rsidR="00D609B0" w:rsidRPr="00A53E14">
        <w:rPr>
          <w:rFonts w:ascii="Arial" w:hAnsi="Arial" w:cs="Arial"/>
          <w:sz w:val="18"/>
          <w:szCs w:val="18"/>
        </w:rPr>
        <w:t xml:space="preserve">ać dla Zamawiającego, </w:t>
      </w:r>
      <w:bookmarkStart w:id="3" w:name="_Hlk182887763"/>
      <w:r w:rsidR="00D609B0" w:rsidRPr="00A53E14">
        <w:rPr>
          <w:rFonts w:ascii="Arial" w:hAnsi="Arial" w:cs="Arial"/>
          <w:sz w:val="18"/>
          <w:szCs w:val="18"/>
        </w:rPr>
        <w:t>zgodnie z</w:t>
      </w:r>
      <w:r w:rsidR="00577418" w:rsidRPr="00A53E14">
        <w:rPr>
          <w:rFonts w:ascii="Arial" w:hAnsi="Arial" w:cs="Arial"/>
          <w:sz w:val="18"/>
          <w:szCs w:val="18"/>
        </w:rPr>
        <w:t>e</w:t>
      </w:r>
      <w:r w:rsidRPr="00A53E14">
        <w:rPr>
          <w:rFonts w:ascii="Arial" w:hAnsi="Arial" w:cs="Arial"/>
          <w:sz w:val="18"/>
          <w:szCs w:val="18"/>
        </w:rPr>
        <w:t xml:space="preserve"> </w:t>
      </w:r>
      <w:r w:rsidR="00FA21AD" w:rsidRPr="00A53E14">
        <w:rPr>
          <w:rFonts w:ascii="Arial" w:hAnsi="Arial" w:cs="Arial"/>
          <w:sz w:val="18"/>
          <w:szCs w:val="18"/>
        </w:rPr>
        <w:t>złożoną ofertą</w:t>
      </w:r>
      <w:bookmarkEnd w:id="3"/>
      <w:r w:rsidR="00E42683" w:rsidRPr="00A53E14">
        <w:rPr>
          <w:rFonts w:ascii="Arial" w:hAnsi="Arial" w:cs="Arial"/>
          <w:sz w:val="18"/>
          <w:szCs w:val="18"/>
        </w:rPr>
        <w:t xml:space="preserve"> Wykonawcy</w:t>
      </w:r>
      <w:r w:rsidR="001845FF" w:rsidRPr="00A53E14">
        <w:rPr>
          <w:rFonts w:ascii="Arial" w:hAnsi="Arial" w:cs="Arial"/>
          <w:sz w:val="18"/>
          <w:szCs w:val="18"/>
        </w:rPr>
        <w:t xml:space="preserve"> (stanowiącą załącznik do niniejszej Umowy)</w:t>
      </w:r>
      <w:r w:rsidR="0046667A" w:rsidRPr="00A53E14">
        <w:rPr>
          <w:rFonts w:ascii="Arial" w:hAnsi="Arial" w:cs="Arial"/>
          <w:sz w:val="18"/>
          <w:szCs w:val="18"/>
        </w:rPr>
        <w:t xml:space="preserve">: </w:t>
      </w:r>
      <w:r w:rsidR="0046667A" w:rsidRPr="00A53E14">
        <w:rPr>
          <w:rFonts w:ascii="Arial" w:hAnsi="Arial" w:cs="Arial"/>
          <w:b/>
          <w:bCs/>
          <w:kern w:val="3"/>
          <w:sz w:val="18"/>
          <w:szCs w:val="18"/>
          <w:lang w:eastAsia="pl-PL"/>
        </w:rPr>
        <w:t xml:space="preserve">Trzy projekty stałej organizacji ruchu w miejscowościach Gminy Dopiewo </w:t>
      </w:r>
      <w:r w:rsidR="0046667A" w:rsidRPr="00A53E14">
        <w:rPr>
          <w:rFonts w:ascii="Arial" w:hAnsi="Arial" w:cs="Arial"/>
          <w:b/>
          <w:bCs/>
          <w:sz w:val="18"/>
          <w:szCs w:val="18"/>
        </w:rPr>
        <w:t>w Dąbrowie</w:t>
      </w:r>
      <w:r w:rsidR="0046667A" w:rsidRPr="00A53E14">
        <w:rPr>
          <w:rFonts w:ascii="Arial" w:hAnsi="Arial" w:cs="Arial"/>
          <w:b/>
          <w:bCs/>
          <w:kern w:val="3"/>
          <w:sz w:val="18"/>
          <w:szCs w:val="18"/>
          <w:lang w:eastAsia="pl-PL"/>
        </w:rPr>
        <w:t xml:space="preserve">, </w:t>
      </w:r>
      <w:r w:rsidR="0046667A" w:rsidRPr="00A53E14">
        <w:rPr>
          <w:rFonts w:ascii="Arial" w:hAnsi="Arial" w:cs="Arial"/>
          <w:b/>
          <w:bCs/>
          <w:sz w:val="18"/>
          <w:szCs w:val="18"/>
        </w:rPr>
        <w:t>w Dopiewcu</w:t>
      </w:r>
      <w:r w:rsidR="0046667A" w:rsidRPr="00A53E14">
        <w:rPr>
          <w:rFonts w:ascii="Arial" w:hAnsi="Arial" w:cs="Arial"/>
          <w:b/>
          <w:bCs/>
          <w:kern w:val="3"/>
          <w:sz w:val="18"/>
          <w:szCs w:val="18"/>
          <w:lang w:eastAsia="pl-PL"/>
        </w:rPr>
        <w:t xml:space="preserve"> oraz </w:t>
      </w:r>
      <w:r w:rsidR="0046667A" w:rsidRPr="00A53E14">
        <w:rPr>
          <w:rFonts w:ascii="Arial" w:hAnsi="Arial" w:cs="Arial"/>
          <w:b/>
          <w:bCs/>
          <w:sz w:val="18"/>
          <w:szCs w:val="18"/>
        </w:rPr>
        <w:t>w Palędziu</w:t>
      </w:r>
      <w:r w:rsidR="0046667A" w:rsidRPr="00A53E14">
        <w:rPr>
          <w:rFonts w:ascii="Arial" w:hAnsi="Arial" w:cs="Arial"/>
          <w:b/>
          <w:bCs/>
          <w:kern w:val="3"/>
          <w:sz w:val="18"/>
          <w:szCs w:val="18"/>
          <w:lang w:eastAsia="pl-PL"/>
        </w:rPr>
        <w:t>:</w:t>
      </w:r>
    </w:p>
    <w:p w14:paraId="16390C7B" w14:textId="42A4A4CB" w:rsidR="0046667A" w:rsidRPr="00A53E14" w:rsidRDefault="0046667A" w:rsidP="00D148E2">
      <w:pPr>
        <w:pStyle w:val="Akapitzlist"/>
        <w:widowControl w:val="0"/>
        <w:numPr>
          <w:ilvl w:val="0"/>
          <w:numId w:val="31"/>
        </w:numPr>
        <w:autoSpaceDN w:val="0"/>
        <w:spacing w:line="319" w:lineRule="auto"/>
        <w:ind w:left="567" w:hanging="284"/>
        <w:textAlignment w:val="baseline"/>
        <w:rPr>
          <w:rFonts w:ascii="Arial" w:hAnsi="Arial" w:cs="Arial"/>
          <w:sz w:val="18"/>
          <w:szCs w:val="18"/>
        </w:rPr>
      </w:pPr>
      <w:r w:rsidRPr="00A53E14">
        <w:rPr>
          <w:rFonts w:ascii="Arial" w:hAnsi="Arial" w:cs="Arial"/>
          <w:b/>
          <w:bCs/>
          <w:sz w:val="18"/>
          <w:szCs w:val="18"/>
        </w:rPr>
        <w:t xml:space="preserve">w Dąbrowie- na ul. Leśnej - </w:t>
      </w:r>
      <w:r w:rsidRPr="00A53E14">
        <w:rPr>
          <w:rFonts w:ascii="Arial" w:hAnsi="Arial" w:cs="Arial"/>
          <w:sz w:val="18"/>
          <w:szCs w:val="18"/>
        </w:rPr>
        <w:t xml:space="preserve">aktualizacja na podstawie zatwierdzonej stałej organizacji ruchu wraz z zaprojektowaniem dodatkowych przystanków autobusowych; </w:t>
      </w:r>
    </w:p>
    <w:p w14:paraId="7E4FB682" w14:textId="6689431D" w:rsidR="0046667A" w:rsidRPr="00A53E14" w:rsidRDefault="0046667A" w:rsidP="00D148E2">
      <w:pPr>
        <w:pStyle w:val="Akapitzlist"/>
        <w:numPr>
          <w:ilvl w:val="0"/>
          <w:numId w:val="31"/>
        </w:numPr>
        <w:spacing w:after="160" w:line="259" w:lineRule="auto"/>
        <w:ind w:left="567" w:hanging="283"/>
        <w:jc w:val="both"/>
        <w:rPr>
          <w:rFonts w:ascii="Arial" w:hAnsi="Arial" w:cs="Arial"/>
          <w:sz w:val="18"/>
          <w:szCs w:val="18"/>
        </w:rPr>
      </w:pPr>
      <w:r w:rsidRPr="00A53E14">
        <w:rPr>
          <w:rFonts w:ascii="Arial" w:hAnsi="Arial" w:cs="Arial"/>
          <w:b/>
          <w:bCs/>
          <w:sz w:val="18"/>
          <w:szCs w:val="18"/>
        </w:rPr>
        <w:t xml:space="preserve">w Dopiewcu na ul. Leśnej - </w:t>
      </w:r>
      <w:r w:rsidRPr="00A53E14">
        <w:rPr>
          <w:rFonts w:ascii="Arial" w:hAnsi="Arial" w:cs="Arial"/>
          <w:sz w:val="18"/>
          <w:szCs w:val="18"/>
        </w:rPr>
        <w:t>wprowadzenie dwóch progów zwalniających i przejścia dla pieszych ;</w:t>
      </w:r>
    </w:p>
    <w:p w14:paraId="35C97057" w14:textId="77777777" w:rsidR="0046667A" w:rsidRPr="00A53E14" w:rsidRDefault="0046667A" w:rsidP="00D148E2">
      <w:pPr>
        <w:pStyle w:val="Akapitzlist"/>
        <w:numPr>
          <w:ilvl w:val="0"/>
          <w:numId w:val="31"/>
        </w:numPr>
        <w:spacing w:after="160" w:line="259" w:lineRule="auto"/>
        <w:ind w:left="567" w:hanging="283"/>
        <w:jc w:val="both"/>
        <w:rPr>
          <w:rFonts w:ascii="Arial" w:hAnsi="Arial" w:cs="Arial"/>
          <w:sz w:val="18"/>
          <w:szCs w:val="18"/>
        </w:rPr>
      </w:pPr>
      <w:r w:rsidRPr="00A53E14">
        <w:rPr>
          <w:rFonts w:ascii="Arial" w:hAnsi="Arial" w:cs="Arial"/>
          <w:b/>
          <w:bCs/>
          <w:sz w:val="18"/>
          <w:szCs w:val="18"/>
        </w:rPr>
        <w:t xml:space="preserve">w Palędziu ul. Malinowej, Wrzosowej oraz Wzdłuż Torów - </w:t>
      </w:r>
      <w:r w:rsidRPr="00A53E14">
        <w:rPr>
          <w:rFonts w:ascii="Arial" w:hAnsi="Arial" w:cs="Arial"/>
          <w:sz w:val="18"/>
          <w:szCs w:val="18"/>
        </w:rPr>
        <w:t>aktualizacja na podstawie zatwierdzonej stałej organizacji ruchu wraz z zaprojektowaniem przejścia dla pieszych i zatoki Kiss&amp;Ride</w:t>
      </w:r>
    </w:p>
    <w:p w14:paraId="0A2230F0" w14:textId="77777777" w:rsidR="0046667A" w:rsidRPr="00A53E14" w:rsidRDefault="0046667A" w:rsidP="00D148E2">
      <w:pPr>
        <w:pStyle w:val="Akapitzlist"/>
        <w:spacing w:after="160" w:line="259" w:lineRule="auto"/>
        <w:ind w:left="284" w:hanging="284"/>
        <w:jc w:val="both"/>
        <w:rPr>
          <w:rFonts w:ascii="Arial" w:eastAsia="Times New Roman" w:hAnsi="Arial" w:cs="Arial"/>
          <w:b/>
          <w:bCs/>
          <w:kern w:val="3"/>
          <w:sz w:val="18"/>
          <w:szCs w:val="18"/>
          <w:lang w:eastAsia="pl-PL"/>
        </w:rPr>
      </w:pPr>
    </w:p>
    <w:p w14:paraId="119BFDA5" w14:textId="6865287A" w:rsidR="00881804" w:rsidRPr="00A53E14" w:rsidRDefault="008207D9" w:rsidP="0046667A">
      <w:pPr>
        <w:pStyle w:val="Akapitzlist"/>
        <w:spacing w:after="160" w:line="259" w:lineRule="auto"/>
        <w:ind w:left="284"/>
        <w:jc w:val="both"/>
        <w:rPr>
          <w:rFonts w:ascii="Arial" w:eastAsia="Times New Roman" w:hAnsi="Arial" w:cs="Arial"/>
          <w:b/>
          <w:bCs/>
          <w:kern w:val="3"/>
          <w:sz w:val="18"/>
          <w:szCs w:val="18"/>
          <w:lang w:eastAsia="pl-PL"/>
        </w:rPr>
      </w:pPr>
      <w:r w:rsidRPr="00A53E14">
        <w:rPr>
          <w:rFonts w:ascii="Arial" w:eastAsia="Times New Roman" w:hAnsi="Arial" w:cs="Arial"/>
          <w:b/>
          <w:bCs/>
          <w:kern w:val="3"/>
          <w:sz w:val="18"/>
          <w:szCs w:val="18"/>
          <w:lang w:eastAsia="pl-PL"/>
        </w:rPr>
        <w:t>- wraz z</w:t>
      </w:r>
      <w:r w:rsidR="00CA59F0" w:rsidRPr="00A53E14">
        <w:rPr>
          <w:rFonts w:ascii="Arial" w:eastAsia="Times New Roman" w:hAnsi="Arial" w:cs="Arial"/>
          <w:b/>
          <w:bCs/>
          <w:kern w:val="3"/>
          <w:sz w:val="18"/>
          <w:szCs w:val="18"/>
          <w:lang w:eastAsia="pl-PL"/>
        </w:rPr>
        <w:t> </w:t>
      </w:r>
      <w:r w:rsidRPr="00A53E14">
        <w:rPr>
          <w:rFonts w:ascii="Arial" w:eastAsia="Times New Roman" w:hAnsi="Arial" w:cs="Arial"/>
          <w:b/>
          <w:bCs/>
          <w:kern w:val="3"/>
          <w:sz w:val="18"/>
          <w:szCs w:val="18"/>
          <w:lang w:eastAsia="pl-PL"/>
        </w:rPr>
        <w:t>uzyskaniem niezbędnych zatwierdzeń</w:t>
      </w:r>
      <w:r w:rsidR="00881804" w:rsidRPr="00A53E14">
        <w:rPr>
          <w:rFonts w:ascii="Arial" w:eastAsia="Times New Roman" w:hAnsi="Arial" w:cs="Arial"/>
          <w:b/>
          <w:bCs/>
          <w:kern w:val="3"/>
          <w:sz w:val="18"/>
          <w:szCs w:val="18"/>
          <w:lang w:eastAsia="pl-PL"/>
        </w:rPr>
        <w:t>;</w:t>
      </w:r>
    </w:p>
    <w:p w14:paraId="44BBE8D7" w14:textId="77777777" w:rsidR="00881804" w:rsidRPr="00A53E14" w:rsidRDefault="00881804" w:rsidP="0046667A">
      <w:pPr>
        <w:pStyle w:val="Akapitzlist"/>
        <w:spacing w:after="160" w:line="259" w:lineRule="auto"/>
        <w:ind w:left="284"/>
        <w:jc w:val="both"/>
        <w:rPr>
          <w:rFonts w:ascii="Arial" w:eastAsia="Times New Roman" w:hAnsi="Arial" w:cs="Arial"/>
          <w:b/>
          <w:bCs/>
          <w:kern w:val="3"/>
          <w:sz w:val="18"/>
          <w:szCs w:val="18"/>
          <w:lang w:eastAsia="pl-PL"/>
        </w:rPr>
      </w:pPr>
    </w:p>
    <w:p w14:paraId="6403BB3C" w14:textId="72E86879" w:rsidR="00B31172" w:rsidRPr="00A53E14" w:rsidRDefault="00E42683" w:rsidP="0046667A">
      <w:pPr>
        <w:pStyle w:val="Akapitzlist"/>
        <w:spacing w:after="160" w:line="259" w:lineRule="auto"/>
        <w:ind w:left="284"/>
        <w:jc w:val="both"/>
        <w:rPr>
          <w:rFonts w:ascii="Arial" w:hAnsi="Arial" w:cs="Arial"/>
          <w:sz w:val="18"/>
          <w:szCs w:val="18"/>
        </w:rPr>
      </w:pPr>
      <w:r w:rsidRPr="00A53E14">
        <w:rPr>
          <w:rFonts w:ascii="Arial" w:hAnsi="Arial" w:cs="Arial"/>
          <w:sz w:val="18"/>
          <w:szCs w:val="18"/>
        </w:rPr>
        <w:t>zwan</w:t>
      </w:r>
      <w:r w:rsidR="00E3219D">
        <w:rPr>
          <w:rFonts w:ascii="Arial" w:hAnsi="Arial" w:cs="Arial"/>
          <w:sz w:val="18"/>
          <w:szCs w:val="18"/>
        </w:rPr>
        <w:t>e</w:t>
      </w:r>
      <w:r w:rsidRPr="00A53E14">
        <w:rPr>
          <w:rFonts w:ascii="Arial" w:hAnsi="Arial" w:cs="Arial"/>
          <w:sz w:val="18"/>
          <w:szCs w:val="18"/>
        </w:rPr>
        <w:t xml:space="preserve"> w</w:t>
      </w:r>
      <w:r w:rsidR="00CF48B6" w:rsidRPr="00A53E14">
        <w:rPr>
          <w:rFonts w:ascii="Arial" w:hAnsi="Arial" w:cs="Arial"/>
          <w:sz w:val="18"/>
          <w:szCs w:val="18"/>
        </w:rPr>
        <w:t> </w:t>
      </w:r>
      <w:r w:rsidRPr="00A53E14">
        <w:rPr>
          <w:rFonts w:ascii="Arial" w:hAnsi="Arial" w:cs="Arial"/>
          <w:sz w:val="18"/>
          <w:szCs w:val="18"/>
        </w:rPr>
        <w:t>dalszej treści</w:t>
      </w:r>
      <w:r w:rsidR="00D148E2" w:rsidRPr="00A53E14">
        <w:rPr>
          <w:rFonts w:ascii="Arial" w:hAnsi="Arial" w:cs="Arial"/>
          <w:sz w:val="18"/>
          <w:szCs w:val="18"/>
        </w:rPr>
        <w:t xml:space="preserve"> łącznie</w:t>
      </w:r>
      <w:r w:rsidRPr="00A53E14">
        <w:rPr>
          <w:rFonts w:ascii="Arial" w:hAnsi="Arial" w:cs="Arial"/>
          <w:sz w:val="18"/>
          <w:szCs w:val="18"/>
        </w:rPr>
        <w:t>: „Przedmiot</w:t>
      </w:r>
      <w:r w:rsidR="00B31172" w:rsidRPr="00A53E14">
        <w:rPr>
          <w:rFonts w:ascii="Arial" w:hAnsi="Arial" w:cs="Arial"/>
          <w:sz w:val="18"/>
          <w:szCs w:val="18"/>
        </w:rPr>
        <w:t>em</w:t>
      </w:r>
      <w:r w:rsidRPr="00A53E14">
        <w:rPr>
          <w:rFonts w:ascii="Arial" w:hAnsi="Arial" w:cs="Arial"/>
          <w:sz w:val="18"/>
          <w:szCs w:val="18"/>
        </w:rPr>
        <w:t xml:space="preserve"> Umowy” </w:t>
      </w:r>
    </w:p>
    <w:p w14:paraId="7E32DB9D" w14:textId="77777777" w:rsidR="00E42683" w:rsidRPr="00A53E14" w:rsidRDefault="00E42683" w:rsidP="009C3A89">
      <w:pPr>
        <w:pStyle w:val="Zawartotabeli"/>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Opracowana dokumentacja projektowa, o której mowa powyżej zawierać będzie w szczególności:</w:t>
      </w:r>
    </w:p>
    <w:p w14:paraId="002008AE" w14:textId="77777777" w:rsidR="00E42683" w:rsidRPr="00A53E14" w:rsidRDefault="00E757A8" w:rsidP="009C3A89">
      <w:pPr>
        <w:numPr>
          <w:ilvl w:val="0"/>
          <w:numId w:val="2"/>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 xml:space="preserve"> Stałą organizację ruchu</w:t>
      </w:r>
      <w:r w:rsidR="00E42683" w:rsidRPr="00A53E14">
        <w:rPr>
          <w:rFonts w:ascii="Arial" w:hAnsi="Arial" w:cs="Arial"/>
          <w:sz w:val="18"/>
          <w:szCs w:val="18"/>
        </w:rPr>
        <w:t xml:space="preserve"> </w:t>
      </w:r>
      <w:r w:rsidRPr="00A53E14">
        <w:rPr>
          <w:rFonts w:ascii="Arial" w:hAnsi="Arial" w:cs="Arial"/>
          <w:sz w:val="18"/>
          <w:szCs w:val="18"/>
        </w:rPr>
        <w:t>dla zadania</w:t>
      </w:r>
      <w:r w:rsidR="00E42683" w:rsidRPr="00A53E14">
        <w:rPr>
          <w:rFonts w:ascii="Arial" w:hAnsi="Arial" w:cs="Arial"/>
          <w:sz w:val="18"/>
          <w:szCs w:val="18"/>
        </w:rPr>
        <w:t xml:space="preserve"> –</w:t>
      </w:r>
      <w:r w:rsidR="00A82BA9" w:rsidRPr="00A53E14">
        <w:rPr>
          <w:rFonts w:ascii="Arial" w:hAnsi="Arial" w:cs="Arial"/>
          <w:sz w:val="18"/>
          <w:szCs w:val="18"/>
        </w:rPr>
        <w:t>2</w:t>
      </w:r>
      <w:r w:rsidR="00E42683" w:rsidRPr="00A53E14">
        <w:rPr>
          <w:rFonts w:ascii="Arial" w:hAnsi="Arial" w:cs="Arial"/>
          <w:sz w:val="18"/>
          <w:szCs w:val="18"/>
        </w:rPr>
        <w:t xml:space="preserve"> egz. (wersja papierowa).</w:t>
      </w:r>
    </w:p>
    <w:p w14:paraId="67F9AB63" w14:textId="77777777" w:rsidR="00E42683" w:rsidRPr="00A53E14" w:rsidRDefault="00E42683" w:rsidP="009C3A89">
      <w:pPr>
        <w:numPr>
          <w:ilvl w:val="0"/>
          <w:numId w:val="2"/>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 xml:space="preserve"> Wersja elektroniczna dokumentacji na nośniku CD lub </w:t>
      </w:r>
      <w:r w:rsidR="00B31172" w:rsidRPr="00A53E14">
        <w:rPr>
          <w:rFonts w:ascii="Arial" w:hAnsi="Arial" w:cs="Arial"/>
          <w:sz w:val="18"/>
          <w:szCs w:val="18"/>
        </w:rPr>
        <w:t>pendrive</w:t>
      </w:r>
      <w:r w:rsidRPr="00A53E14">
        <w:rPr>
          <w:rFonts w:ascii="Arial" w:hAnsi="Arial" w:cs="Arial"/>
          <w:sz w:val="18"/>
          <w:szCs w:val="18"/>
        </w:rPr>
        <w:t xml:space="preserve"> (część tekstowa opracowania w formacie *.doc [MS Word] lub *.pdf [Adobe Reader], część rysunkowa w formacie *.dwg lub *.dxf oraz w *.pdf [Adobe Reader].</w:t>
      </w:r>
    </w:p>
    <w:p w14:paraId="7030ED4C" w14:textId="77777777" w:rsidR="00E42683" w:rsidRPr="00A53E14" w:rsidRDefault="00E42683" w:rsidP="009C3A89">
      <w:pPr>
        <w:pStyle w:val="Zawartotabeli"/>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Dokumentacja w wersji elektronicznej powinna być spójna z dokumentacją w wersji papierowej, tj. zawierać zachowaną kolejność stron oraz wszystkie załączniki, opinie, sprawozdania, uzgodnienia, etc., które wchodzą w</w:t>
      </w:r>
      <w:r w:rsidR="006F59B1" w:rsidRPr="00A53E14">
        <w:rPr>
          <w:rFonts w:ascii="Arial" w:hAnsi="Arial" w:cs="Arial"/>
          <w:sz w:val="18"/>
          <w:szCs w:val="18"/>
        </w:rPr>
        <w:t> </w:t>
      </w:r>
      <w:r w:rsidRPr="00A53E14">
        <w:rPr>
          <w:rFonts w:ascii="Arial" w:hAnsi="Arial" w:cs="Arial"/>
          <w:sz w:val="18"/>
          <w:szCs w:val="18"/>
        </w:rPr>
        <w:t>jej</w:t>
      </w:r>
      <w:r w:rsidR="006F59B1" w:rsidRPr="00A53E14">
        <w:rPr>
          <w:rFonts w:ascii="Arial" w:hAnsi="Arial" w:cs="Arial"/>
          <w:sz w:val="18"/>
          <w:szCs w:val="18"/>
        </w:rPr>
        <w:t xml:space="preserve"> </w:t>
      </w:r>
      <w:r w:rsidRPr="00A53E14">
        <w:rPr>
          <w:rFonts w:ascii="Arial" w:hAnsi="Arial" w:cs="Arial"/>
          <w:sz w:val="18"/>
          <w:szCs w:val="18"/>
        </w:rPr>
        <w:t>skład. Wykonawca powinien wraz z dokumentacją projektową złożyć Zamawiającemu również oświadczenie o kompletności dokumentacji, o sporządzeniu projektu zgodnie z Umową, obowiązującymi przepisami oraz zasadami wiedzy technicznej, obowiązującymi normami, a także, że zostaje wydana w stanie kompletnym z</w:t>
      </w:r>
      <w:r w:rsidR="006F59B1" w:rsidRPr="00A53E14">
        <w:rPr>
          <w:rFonts w:ascii="Arial" w:hAnsi="Arial" w:cs="Arial"/>
          <w:sz w:val="18"/>
          <w:szCs w:val="18"/>
        </w:rPr>
        <w:t> </w:t>
      </w:r>
      <w:r w:rsidRPr="00A53E14">
        <w:rPr>
          <w:rFonts w:ascii="Arial" w:hAnsi="Arial" w:cs="Arial"/>
          <w:sz w:val="18"/>
          <w:szCs w:val="18"/>
        </w:rPr>
        <w:t>punktu widzenia celu, któremu ma służyć.</w:t>
      </w:r>
    </w:p>
    <w:p w14:paraId="200C8043" w14:textId="77777777" w:rsidR="00E42683" w:rsidRPr="00A53E14" w:rsidRDefault="00E42683" w:rsidP="009C3A89">
      <w:pPr>
        <w:pStyle w:val="Zawartotabeli"/>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 xml:space="preserve">Zamawiający powierza, a Wykonawca przyjmuje do wykonania </w:t>
      </w:r>
      <w:r w:rsidR="00FB1915" w:rsidRPr="00A53E14">
        <w:rPr>
          <w:rFonts w:ascii="Arial" w:hAnsi="Arial" w:cs="Arial"/>
          <w:sz w:val="18"/>
          <w:szCs w:val="18"/>
        </w:rPr>
        <w:t>P</w:t>
      </w:r>
      <w:r w:rsidRPr="00A53E14">
        <w:rPr>
          <w:rFonts w:ascii="Arial" w:hAnsi="Arial" w:cs="Arial"/>
          <w:sz w:val="18"/>
          <w:szCs w:val="18"/>
        </w:rPr>
        <w:t>rzedmiot Umowy określony w §</w:t>
      </w:r>
      <w:r w:rsidR="00FB1915" w:rsidRPr="00A53E14">
        <w:rPr>
          <w:rFonts w:ascii="Arial" w:hAnsi="Arial" w:cs="Arial"/>
          <w:sz w:val="18"/>
          <w:szCs w:val="18"/>
        </w:rPr>
        <w:t>2</w:t>
      </w:r>
      <w:r w:rsidRPr="00A53E14">
        <w:rPr>
          <w:rFonts w:ascii="Arial" w:hAnsi="Arial" w:cs="Arial"/>
          <w:sz w:val="18"/>
          <w:szCs w:val="18"/>
        </w:rPr>
        <w:t xml:space="preserve"> ust. 1</w:t>
      </w:r>
      <w:r w:rsidR="006F59B1" w:rsidRPr="00A53E14">
        <w:rPr>
          <w:rFonts w:ascii="Arial" w:hAnsi="Arial" w:cs="Arial"/>
          <w:sz w:val="18"/>
          <w:szCs w:val="18"/>
        </w:rPr>
        <w:t>.</w:t>
      </w:r>
    </w:p>
    <w:p w14:paraId="1AA1435D" w14:textId="77777777" w:rsidR="00DB5E05" w:rsidRPr="00A53E14" w:rsidRDefault="00DB5E05" w:rsidP="009C3A89">
      <w:pPr>
        <w:pStyle w:val="Zawartotabeli"/>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Wykonawca oświadcza, że:</w:t>
      </w:r>
    </w:p>
    <w:p w14:paraId="37A20307" w14:textId="46478BAD" w:rsidR="00DB5E05" w:rsidRPr="00A53E14" w:rsidRDefault="00DB5E05" w:rsidP="009C3A89">
      <w:pPr>
        <w:numPr>
          <w:ilvl w:val="0"/>
          <w:numId w:val="20"/>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 xml:space="preserve">posiada </w:t>
      </w:r>
      <w:r w:rsidR="00D05082" w:rsidRPr="00A53E14">
        <w:rPr>
          <w:rFonts w:ascii="Arial" w:hAnsi="Arial" w:cs="Arial"/>
          <w:sz w:val="18"/>
          <w:szCs w:val="18"/>
        </w:rPr>
        <w:t>wymagane</w:t>
      </w:r>
      <w:r w:rsidRPr="00A53E14">
        <w:rPr>
          <w:rFonts w:ascii="Arial" w:hAnsi="Arial" w:cs="Arial"/>
          <w:sz w:val="18"/>
          <w:szCs w:val="18"/>
        </w:rPr>
        <w:t xml:space="preserve"> doświadczenie</w:t>
      </w:r>
      <w:r w:rsidR="00F06A7C" w:rsidRPr="00A53E14">
        <w:rPr>
          <w:rFonts w:ascii="Arial" w:hAnsi="Arial" w:cs="Arial"/>
          <w:sz w:val="18"/>
          <w:szCs w:val="18"/>
        </w:rPr>
        <w:t xml:space="preserve"> zawodowe, kwalifikacje</w:t>
      </w:r>
      <w:r w:rsidRPr="00A53E14">
        <w:rPr>
          <w:rFonts w:ascii="Arial" w:hAnsi="Arial" w:cs="Arial"/>
          <w:sz w:val="18"/>
          <w:szCs w:val="18"/>
        </w:rPr>
        <w:t xml:space="preserve"> i wiedzę w zakresie przedmiotu </w:t>
      </w:r>
      <w:r w:rsidR="00F06A7C" w:rsidRPr="00A53E14">
        <w:rPr>
          <w:rFonts w:ascii="Arial" w:hAnsi="Arial" w:cs="Arial"/>
          <w:sz w:val="18"/>
          <w:szCs w:val="18"/>
        </w:rPr>
        <w:t>U</w:t>
      </w:r>
      <w:r w:rsidRPr="00A53E14">
        <w:rPr>
          <w:rFonts w:ascii="Arial" w:hAnsi="Arial" w:cs="Arial"/>
          <w:sz w:val="18"/>
          <w:szCs w:val="18"/>
        </w:rPr>
        <w:t>mowy, a</w:t>
      </w:r>
      <w:r w:rsidR="00CF48B6" w:rsidRPr="00A53E14">
        <w:rPr>
          <w:rFonts w:ascii="Arial" w:hAnsi="Arial" w:cs="Arial"/>
          <w:sz w:val="18"/>
          <w:szCs w:val="18"/>
        </w:rPr>
        <w:t> </w:t>
      </w:r>
      <w:r w:rsidRPr="00A53E14">
        <w:rPr>
          <w:rFonts w:ascii="Arial" w:hAnsi="Arial" w:cs="Arial"/>
          <w:sz w:val="18"/>
          <w:szCs w:val="18"/>
        </w:rPr>
        <w:t xml:space="preserve">także dysponuje wykwalifikowanym personelem i zapleczem technicznym, co pozwoli mu na terminowe wywiązanie się ze wszystkich obowiązków przewidzianych w niniejszej </w:t>
      </w:r>
      <w:r w:rsidR="00F06A7C" w:rsidRPr="00A53E14">
        <w:rPr>
          <w:rFonts w:ascii="Arial" w:hAnsi="Arial" w:cs="Arial"/>
          <w:sz w:val="18"/>
          <w:szCs w:val="18"/>
        </w:rPr>
        <w:t>U</w:t>
      </w:r>
      <w:r w:rsidRPr="00A53E14">
        <w:rPr>
          <w:rFonts w:ascii="Arial" w:hAnsi="Arial" w:cs="Arial"/>
          <w:sz w:val="18"/>
          <w:szCs w:val="18"/>
        </w:rPr>
        <w:t>mowie,</w:t>
      </w:r>
    </w:p>
    <w:p w14:paraId="5D5AFEE1" w14:textId="77777777" w:rsidR="00DB5E05" w:rsidRPr="00A53E14" w:rsidRDefault="00DB5E05" w:rsidP="009C3A89">
      <w:pPr>
        <w:numPr>
          <w:ilvl w:val="0"/>
          <w:numId w:val="20"/>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wszystkie osoby, które będą uczestniczyły ze strony Wykonawcy, jak rów</w:t>
      </w:r>
      <w:r w:rsidRPr="00A53E14">
        <w:rPr>
          <w:rFonts w:ascii="Arial" w:hAnsi="Arial" w:cs="Arial"/>
          <w:sz w:val="18"/>
          <w:szCs w:val="18"/>
        </w:rPr>
        <w:softHyphen/>
        <w:t>nież ze strony jego współpracowników, kontrahentów oraz podwykonawców, w wykonywaniu czynności przewidzianych w</w:t>
      </w:r>
      <w:r w:rsidR="006F59B1" w:rsidRPr="00A53E14">
        <w:rPr>
          <w:rFonts w:ascii="Arial" w:hAnsi="Arial" w:cs="Arial"/>
          <w:sz w:val="18"/>
          <w:szCs w:val="18"/>
        </w:rPr>
        <w:t> </w:t>
      </w:r>
      <w:r w:rsidRPr="00A53E14">
        <w:rPr>
          <w:rFonts w:ascii="Arial" w:hAnsi="Arial" w:cs="Arial"/>
          <w:sz w:val="18"/>
          <w:szCs w:val="18"/>
        </w:rPr>
        <w:t xml:space="preserve">niniejszej </w:t>
      </w:r>
      <w:r w:rsidR="00F06A7C" w:rsidRPr="00A53E14">
        <w:rPr>
          <w:rFonts w:ascii="Arial" w:hAnsi="Arial" w:cs="Arial"/>
          <w:sz w:val="18"/>
          <w:szCs w:val="18"/>
        </w:rPr>
        <w:t>U</w:t>
      </w:r>
      <w:r w:rsidRPr="00A53E14">
        <w:rPr>
          <w:rFonts w:ascii="Arial" w:hAnsi="Arial" w:cs="Arial"/>
          <w:sz w:val="18"/>
          <w:szCs w:val="18"/>
        </w:rPr>
        <w:t xml:space="preserve">mowie posiadają niezbędne kwalifikacje i uprawnienia pozwalające na wykonanie przedmiotu </w:t>
      </w:r>
      <w:r w:rsidR="00F06A7C" w:rsidRPr="00A53E14">
        <w:rPr>
          <w:rFonts w:ascii="Arial" w:hAnsi="Arial" w:cs="Arial"/>
          <w:sz w:val="18"/>
          <w:szCs w:val="18"/>
        </w:rPr>
        <w:t>U</w:t>
      </w:r>
      <w:r w:rsidRPr="00A53E14">
        <w:rPr>
          <w:rFonts w:ascii="Arial" w:hAnsi="Arial" w:cs="Arial"/>
          <w:sz w:val="18"/>
          <w:szCs w:val="18"/>
        </w:rPr>
        <w:t>mowy,</w:t>
      </w:r>
    </w:p>
    <w:p w14:paraId="06F0E7B1" w14:textId="77777777" w:rsidR="00DB5E05" w:rsidRPr="00A53E14" w:rsidRDefault="00DB5E05" w:rsidP="009C3A89">
      <w:pPr>
        <w:numPr>
          <w:ilvl w:val="0"/>
          <w:numId w:val="20"/>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 xml:space="preserve">nie będzie brał udziału w jakichkolwiek projektach, które mogą wpłynąć negatywnie na jakość lub terminowość wykonania obowiązków przewidzianych w niniejszej </w:t>
      </w:r>
      <w:r w:rsidR="00F06A7C" w:rsidRPr="00A53E14">
        <w:rPr>
          <w:rFonts w:ascii="Arial" w:hAnsi="Arial" w:cs="Arial"/>
          <w:sz w:val="18"/>
          <w:szCs w:val="18"/>
        </w:rPr>
        <w:t>U</w:t>
      </w:r>
      <w:r w:rsidRPr="00A53E14">
        <w:rPr>
          <w:rFonts w:ascii="Arial" w:hAnsi="Arial" w:cs="Arial"/>
          <w:sz w:val="18"/>
          <w:szCs w:val="18"/>
        </w:rPr>
        <w:t>mowie,</w:t>
      </w:r>
    </w:p>
    <w:p w14:paraId="62F51EA1" w14:textId="77777777" w:rsidR="00DB5E05" w:rsidRPr="00A53E14" w:rsidRDefault="00DB5E05" w:rsidP="009C3A89">
      <w:pPr>
        <w:numPr>
          <w:ilvl w:val="0"/>
          <w:numId w:val="20"/>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nie jest prowadzone w stosunku do niego postępowanie upadłościowe lub naprawcze oraz wedle jego najlepszej wiedzy nie istnieją żadne okoliczności mogące spowodować wszczęcie takich postępowań,</w:t>
      </w:r>
    </w:p>
    <w:p w14:paraId="70A50291" w14:textId="77777777" w:rsidR="00DB5E05" w:rsidRPr="00A53E14" w:rsidRDefault="00DB5E05" w:rsidP="009C3A89">
      <w:pPr>
        <w:numPr>
          <w:ilvl w:val="0"/>
          <w:numId w:val="20"/>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nie istnieją żadne umowy lub porozumienia zawarte z osobami trzecimi ograniczające lub uniemożliwiające mu zawarcie niniejszej Umowy oraz wykonanie jej postanowień,</w:t>
      </w:r>
    </w:p>
    <w:p w14:paraId="05606D17" w14:textId="77777777" w:rsidR="008E29C5" w:rsidRPr="00A53E14" w:rsidRDefault="00DB5E05" w:rsidP="009C3A89">
      <w:pPr>
        <w:numPr>
          <w:ilvl w:val="0"/>
          <w:numId w:val="20"/>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lastRenderedPageBreak/>
        <w:t xml:space="preserve">przeanalizował uważnie dokumenty umowne w celu zrozumienia </w:t>
      </w:r>
      <w:r w:rsidR="00D05082" w:rsidRPr="00A53E14">
        <w:rPr>
          <w:rFonts w:ascii="Arial" w:hAnsi="Arial" w:cs="Arial"/>
          <w:sz w:val="18"/>
          <w:szCs w:val="18"/>
        </w:rPr>
        <w:t>P</w:t>
      </w:r>
      <w:r w:rsidRPr="00A53E14">
        <w:rPr>
          <w:rFonts w:ascii="Arial" w:hAnsi="Arial" w:cs="Arial"/>
          <w:sz w:val="18"/>
          <w:szCs w:val="18"/>
        </w:rPr>
        <w:t>rzedmiotu Umowy, a także po to, by być świadomym warunków umownych i wynikających z nich następstw.</w:t>
      </w:r>
    </w:p>
    <w:p w14:paraId="5F45BAEF" w14:textId="77777777" w:rsidR="00DB5E05" w:rsidRPr="00A53E14" w:rsidRDefault="00DB5E05" w:rsidP="009C3A89">
      <w:pPr>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 xml:space="preserve">Wykonawca zobowiązuje się do wykonania </w:t>
      </w:r>
      <w:r w:rsidR="003B1A98" w:rsidRPr="00A53E14">
        <w:rPr>
          <w:rFonts w:ascii="Arial" w:hAnsi="Arial" w:cs="Arial"/>
          <w:sz w:val="18"/>
          <w:szCs w:val="18"/>
        </w:rPr>
        <w:t>P</w:t>
      </w:r>
      <w:r w:rsidRPr="00A53E14">
        <w:rPr>
          <w:rFonts w:ascii="Arial" w:hAnsi="Arial" w:cs="Arial"/>
          <w:sz w:val="18"/>
          <w:szCs w:val="18"/>
        </w:rPr>
        <w:t xml:space="preserve">rzedmiotu </w:t>
      </w:r>
      <w:r w:rsidR="00415967" w:rsidRPr="00A53E14">
        <w:rPr>
          <w:rFonts w:ascii="Arial" w:hAnsi="Arial" w:cs="Arial"/>
          <w:sz w:val="18"/>
          <w:szCs w:val="18"/>
        </w:rPr>
        <w:t>U</w:t>
      </w:r>
      <w:r w:rsidRPr="00A53E14">
        <w:rPr>
          <w:rFonts w:ascii="Arial" w:hAnsi="Arial" w:cs="Arial"/>
          <w:sz w:val="18"/>
          <w:szCs w:val="18"/>
        </w:rPr>
        <w:t>mowy zgodnie z zasadami wiedzy technicznej i</w:t>
      </w:r>
      <w:r w:rsidR="006F59B1" w:rsidRPr="00A53E14">
        <w:rPr>
          <w:rFonts w:ascii="Arial" w:hAnsi="Arial" w:cs="Arial"/>
          <w:sz w:val="18"/>
          <w:szCs w:val="18"/>
        </w:rPr>
        <w:t> </w:t>
      </w:r>
      <w:r w:rsidRPr="00A53E14">
        <w:rPr>
          <w:rFonts w:ascii="Arial" w:hAnsi="Arial" w:cs="Arial"/>
          <w:sz w:val="18"/>
          <w:szCs w:val="18"/>
        </w:rPr>
        <w:t>obowiązującymi przepisami, a także Polskimi Normami, w terminie w</w:t>
      </w:r>
      <w:r w:rsidR="002F1CDF" w:rsidRPr="00A53E14">
        <w:rPr>
          <w:rFonts w:ascii="Arial" w:hAnsi="Arial" w:cs="Arial"/>
          <w:sz w:val="18"/>
          <w:szCs w:val="18"/>
        </w:rPr>
        <w:t xml:space="preserve"> niniejszej Umowie</w:t>
      </w:r>
      <w:r w:rsidRPr="00A53E14">
        <w:rPr>
          <w:rFonts w:ascii="Arial" w:hAnsi="Arial" w:cs="Arial"/>
          <w:sz w:val="18"/>
          <w:szCs w:val="18"/>
        </w:rPr>
        <w:t xml:space="preserve"> uzgodnionym.</w:t>
      </w:r>
    </w:p>
    <w:p w14:paraId="112149C7" w14:textId="6F2CD9F1" w:rsidR="00DB5E05" w:rsidRPr="00A53E14" w:rsidRDefault="00DB5E05" w:rsidP="009C3A89">
      <w:pPr>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 xml:space="preserve">Przedmiot </w:t>
      </w:r>
      <w:r w:rsidR="00415967" w:rsidRPr="00A53E14">
        <w:rPr>
          <w:rFonts w:ascii="Arial" w:hAnsi="Arial" w:cs="Arial"/>
          <w:sz w:val="18"/>
          <w:szCs w:val="18"/>
        </w:rPr>
        <w:t>U</w:t>
      </w:r>
      <w:r w:rsidRPr="00A53E14">
        <w:rPr>
          <w:rFonts w:ascii="Arial" w:hAnsi="Arial" w:cs="Arial"/>
          <w:sz w:val="18"/>
          <w:szCs w:val="18"/>
        </w:rPr>
        <w:t>mowy zostanie wykonany zgodnie z obowiązującymi przepisami</w:t>
      </w:r>
      <w:r w:rsidR="002614B6" w:rsidRPr="00A53E14">
        <w:rPr>
          <w:rFonts w:ascii="Arial" w:hAnsi="Arial" w:cs="Arial"/>
          <w:sz w:val="18"/>
          <w:szCs w:val="18"/>
        </w:rPr>
        <w:t xml:space="preserve"> prawa związanymi z</w:t>
      </w:r>
      <w:r w:rsidR="00CF48B6" w:rsidRPr="00A53E14">
        <w:rPr>
          <w:rFonts w:ascii="Arial" w:hAnsi="Arial" w:cs="Arial"/>
          <w:sz w:val="18"/>
          <w:szCs w:val="18"/>
        </w:rPr>
        <w:t> </w:t>
      </w:r>
      <w:r w:rsidR="002614B6" w:rsidRPr="00A53E14">
        <w:rPr>
          <w:rFonts w:ascii="Arial" w:hAnsi="Arial" w:cs="Arial"/>
          <w:sz w:val="18"/>
          <w:szCs w:val="18"/>
        </w:rPr>
        <w:t>Przedmiotem Umowy</w:t>
      </w:r>
      <w:r w:rsidRPr="00A53E14">
        <w:rPr>
          <w:rFonts w:ascii="Arial" w:hAnsi="Arial" w:cs="Arial"/>
          <w:sz w:val="18"/>
          <w:szCs w:val="18"/>
        </w:rPr>
        <w:t>, w szczególności:</w:t>
      </w:r>
    </w:p>
    <w:p w14:paraId="354F4363" w14:textId="5F512EC3" w:rsidR="006F301E" w:rsidRPr="00A53E14" w:rsidRDefault="006F301E" w:rsidP="009C3A89">
      <w:pPr>
        <w:pStyle w:val="Akapitzlist"/>
        <w:numPr>
          <w:ilvl w:val="0"/>
          <w:numId w:val="7"/>
        </w:numPr>
        <w:ind w:left="567" w:hanging="284"/>
        <w:jc w:val="both"/>
        <w:rPr>
          <w:rFonts w:ascii="Arial" w:hAnsi="Arial" w:cs="Arial"/>
          <w:sz w:val="18"/>
          <w:szCs w:val="18"/>
        </w:rPr>
      </w:pPr>
      <w:bookmarkStart w:id="4" w:name="_Hlk182890954"/>
      <w:r w:rsidRPr="00A53E14">
        <w:rPr>
          <w:rFonts w:ascii="Arial" w:hAnsi="Arial" w:cs="Arial"/>
          <w:sz w:val="18"/>
          <w:szCs w:val="18"/>
        </w:rPr>
        <w:t>Ustawą z dnia 7 lipca 1994 Prawo budowlane (tj.Dz. U. z 2025 r. poz418 z poźn.zm),</w:t>
      </w:r>
    </w:p>
    <w:p w14:paraId="31C11234" w14:textId="6D4C8A2D" w:rsidR="006F301E" w:rsidRPr="00A53E14" w:rsidRDefault="006F301E" w:rsidP="009C3A89">
      <w:pPr>
        <w:pStyle w:val="Akapitzlist"/>
        <w:numPr>
          <w:ilvl w:val="0"/>
          <w:numId w:val="7"/>
        </w:numPr>
        <w:ind w:left="567" w:hanging="284"/>
        <w:jc w:val="both"/>
        <w:rPr>
          <w:rFonts w:ascii="Arial" w:hAnsi="Arial" w:cs="Arial"/>
          <w:sz w:val="18"/>
          <w:szCs w:val="18"/>
        </w:rPr>
      </w:pPr>
      <w:r w:rsidRPr="00A53E14">
        <w:rPr>
          <w:rFonts w:ascii="Arial" w:hAnsi="Arial" w:cs="Arial"/>
          <w:sz w:val="18"/>
          <w:szCs w:val="18"/>
        </w:rPr>
        <w:t>Ustawą z dnia 21 marca 1985 r. o drogach publicznych (tj.Dz. U. z 2025 r. poz. 889)</w:t>
      </w:r>
    </w:p>
    <w:p w14:paraId="451820CC" w14:textId="30D80DDF" w:rsidR="00A82BA9" w:rsidRPr="00A53E14" w:rsidRDefault="00A82BA9" w:rsidP="009C3A89">
      <w:pPr>
        <w:pStyle w:val="Akapitzlist"/>
        <w:numPr>
          <w:ilvl w:val="0"/>
          <w:numId w:val="7"/>
        </w:numPr>
        <w:ind w:left="567" w:hanging="284"/>
        <w:jc w:val="both"/>
        <w:rPr>
          <w:rFonts w:ascii="Arial" w:hAnsi="Arial" w:cs="Arial"/>
          <w:sz w:val="18"/>
          <w:szCs w:val="18"/>
        </w:rPr>
      </w:pPr>
      <w:r w:rsidRPr="00A53E14">
        <w:rPr>
          <w:rFonts w:ascii="Arial" w:hAnsi="Arial" w:cs="Arial"/>
          <w:sz w:val="18"/>
          <w:szCs w:val="18"/>
        </w:rPr>
        <w:t xml:space="preserve">Ustawą z dnia </w:t>
      </w:r>
      <w:r w:rsidR="006F301E" w:rsidRPr="00A53E14">
        <w:rPr>
          <w:rFonts w:ascii="Arial" w:hAnsi="Arial" w:cs="Arial"/>
          <w:sz w:val="18"/>
          <w:szCs w:val="18"/>
        </w:rPr>
        <w:t>20 czerwca 1997r</w:t>
      </w:r>
      <w:r w:rsidRPr="00A53E14">
        <w:rPr>
          <w:rFonts w:ascii="Arial" w:hAnsi="Arial" w:cs="Arial"/>
          <w:sz w:val="18"/>
          <w:szCs w:val="18"/>
        </w:rPr>
        <w:t xml:space="preserve">. </w:t>
      </w:r>
      <w:r w:rsidR="006F301E" w:rsidRPr="00A53E14">
        <w:rPr>
          <w:rFonts w:ascii="Arial" w:hAnsi="Arial" w:cs="Arial"/>
          <w:sz w:val="18"/>
          <w:szCs w:val="18"/>
        </w:rPr>
        <w:t xml:space="preserve">Prawo o ruchu drogowym </w:t>
      </w:r>
      <w:r w:rsidRPr="00A53E14">
        <w:rPr>
          <w:rFonts w:ascii="Arial" w:hAnsi="Arial" w:cs="Arial"/>
          <w:sz w:val="18"/>
          <w:szCs w:val="18"/>
        </w:rPr>
        <w:t xml:space="preserve"> (</w:t>
      </w:r>
      <w:r w:rsidR="006F301E" w:rsidRPr="00A53E14">
        <w:rPr>
          <w:rFonts w:ascii="Arial" w:hAnsi="Arial" w:cs="Arial"/>
          <w:sz w:val="18"/>
          <w:szCs w:val="18"/>
        </w:rPr>
        <w:t>tj.</w:t>
      </w:r>
      <w:r w:rsidRPr="00A53E14">
        <w:rPr>
          <w:rFonts w:ascii="Arial" w:hAnsi="Arial" w:cs="Arial"/>
          <w:sz w:val="18"/>
          <w:szCs w:val="18"/>
        </w:rPr>
        <w:t>Dz. U. z 202</w:t>
      </w:r>
      <w:r w:rsidR="00F254FB" w:rsidRPr="00A53E14">
        <w:rPr>
          <w:rFonts w:ascii="Arial" w:hAnsi="Arial" w:cs="Arial"/>
          <w:sz w:val="18"/>
          <w:szCs w:val="18"/>
        </w:rPr>
        <w:t>4</w:t>
      </w:r>
      <w:r w:rsidRPr="00A53E14">
        <w:rPr>
          <w:rFonts w:ascii="Arial" w:hAnsi="Arial" w:cs="Arial"/>
          <w:sz w:val="18"/>
          <w:szCs w:val="18"/>
        </w:rPr>
        <w:t xml:space="preserve"> r. poz. </w:t>
      </w:r>
      <w:r w:rsidR="00F254FB" w:rsidRPr="00A53E14">
        <w:rPr>
          <w:rFonts w:ascii="Arial" w:hAnsi="Arial" w:cs="Arial"/>
          <w:sz w:val="18"/>
          <w:szCs w:val="18"/>
        </w:rPr>
        <w:t>1251 z poźn.zm)</w:t>
      </w:r>
    </w:p>
    <w:p w14:paraId="49AF1337" w14:textId="338EDF15" w:rsidR="008E29C5" w:rsidRPr="00A53E14" w:rsidRDefault="00FF0C7B" w:rsidP="009C3A89">
      <w:pPr>
        <w:pStyle w:val="Akapitzlist"/>
        <w:numPr>
          <w:ilvl w:val="0"/>
          <w:numId w:val="7"/>
        </w:numPr>
        <w:ind w:left="567" w:hanging="284"/>
        <w:jc w:val="both"/>
        <w:rPr>
          <w:rFonts w:ascii="Arial" w:hAnsi="Arial" w:cs="Arial"/>
          <w:sz w:val="18"/>
          <w:szCs w:val="18"/>
        </w:rPr>
      </w:pPr>
      <w:r w:rsidRPr="00A53E14">
        <w:rPr>
          <w:rFonts w:ascii="Arial" w:hAnsi="Arial" w:cs="Arial"/>
          <w:sz w:val="18"/>
          <w:szCs w:val="18"/>
        </w:rPr>
        <w:t>a</w:t>
      </w:r>
      <w:r w:rsidR="008E29C5" w:rsidRPr="00A53E14">
        <w:rPr>
          <w:rFonts w:ascii="Arial" w:hAnsi="Arial" w:cs="Arial"/>
          <w:sz w:val="18"/>
          <w:szCs w:val="18"/>
        </w:rPr>
        <w:t>ktami wykonawczymi do powyższ</w:t>
      </w:r>
      <w:r w:rsidR="006B5C11" w:rsidRPr="00A53E14">
        <w:rPr>
          <w:rFonts w:ascii="Arial" w:hAnsi="Arial" w:cs="Arial"/>
          <w:sz w:val="18"/>
          <w:szCs w:val="18"/>
        </w:rPr>
        <w:t>ych</w:t>
      </w:r>
      <w:r w:rsidR="008E29C5" w:rsidRPr="00A53E14">
        <w:rPr>
          <w:rFonts w:ascii="Arial" w:hAnsi="Arial" w:cs="Arial"/>
          <w:sz w:val="18"/>
          <w:szCs w:val="18"/>
        </w:rPr>
        <w:t xml:space="preserve"> ustaw</w:t>
      </w:r>
      <w:r w:rsidR="00F254FB" w:rsidRPr="00A53E14">
        <w:rPr>
          <w:rFonts w:ascii="Arial" w:hAnsi="Arial" w:cs="Arial"/>
          <w:sz w:val="18"/>
          <w:szCs w:val="18"/>
        </w:rPr>
        <w:t>, w szczególności:</w:t>
      </w:r>
    </w:p>
    <w:p w14:paraId="0E2486F1" w14:textId="2D72429E" w:rsidR="00F254FB" w:rsidRPr="00A53E14" w:rsidRDefault="00F254FB" w:rsidP="009C3A89">
      <w:pPr>
        <w:pStyle w:val="Akapitzlist"/>
        <w:numPr>
          <w:ilvl w:val="0"/>
          <w:numId w:val="24"/>
        </w:numPr>
        <w:ind w:left="709" w:hanging="218"/>
        <w:jc w:val="both"/>
        <w:rPr>
          <w:rFonts w:ascii="Arial" w:hAnsi="Arial" w:cs="Arial"/>
          <w:sz w:val="18"/>
          <w:szCs w:val="18"/>
        </w:rPr>
      </w:pPr>
      <w:r w:rsidRPr="00A53E14">
        <w:rPr>
          <w:rFonts w:ascii="Arial" w:hAnsi="Arial" w:cs="Arial"/>
          <w:sz w:val="18"/>
          <w:szCs w:val="18"/>
        </w:rPr>
        <w:t xml:space="preserve">Rozporządzeniem Ministra </w:t>
      </w:r>
      <w:r w:rsidR="006B5C11" w:rsidRPr="00A53E14">
        <w:rPr>
          <w:rFonts w:ascii="Arial" w:hAnsi="Arial" w:cs="Arial"/>
          <w:sz w:val="18"/>
          <w:szCs w:val="18"/>
        </w:rPr>
        <w:t>Infrastruktury</w:t>
      </w:r>
      <w:r w:rsidRPr="00A53E14">
        <w:rPr>
          <w:rFonts w:ascii="Arial" w:hAnsi="Arial" w:cs="Arial"/>
          <w:sz w:val="18"/>
          <w:szCs w:val="18"/>
        </w:rPr>
        <w:t xml:space="preserve"> z dnia 24 czerwca 2022 r w sprawie przepisów techniczno- budowlanych dotyczących dróg publicznych (</w:t>
      </w:r>
      <w:r w:rsidR="006B5C11" w:rsidRPr="00A53E14">
        <w:rPr>
          <w:rFonts w:ascii="Arial" w:hAnsi="Arial" w:cs="Arial"/>
          <w:sz w:val="18"/>
          <w:szCs w:val="18"/>
        </w:rPr>
        <w:t xml:space="preserve">t.j. </w:t>
      </w:r>
      <w:r w:rsidRPr="00A53E14">
        <w:rPr>
          <w:rFonts w:ascii="Arial" w:hAnsi="Arial" w:cs="Arial"/>
          <w:sz w:val="18"/>
          <w:szCs w:val="18"/>
        </w:rPr>
        <w:t xml:space="preserve">Dz.U z 2022 r </w:t>
      </w:r>
      <w:r w:rsidR="006B5C11" w:rsidRPr="00A53E14">
        <w:rPr>
          <w:rFonts w:ascii="Arial" w:hAnsi="Arial" w:cs="Arial"/>
          <w:sz w:val="18"/>
          <w:szCs w:val="18"/>
        </w:rPr>
        <w:t>poz.</w:t>
      </w:r>
      <w:r w:rsidRPr="00A53E14">
        <w:rPr>
          <w:rFonts w:ascii="Arial" w:hAnsi="Arial" w:cs="Arial"/>
          <w:sz w:val="18"/>
          <w:szCs w:val="18"/>
        </w:rPr>
        <w:t xml:space="preserve"> 1518</w:t>
      </w:r>
      <w:r w:rsidR="006B5C11" w:rsidRPr="00A53E14">
        <w:rPr>
          <w:rFonts w:ascii="Arial" w:hAnsi="Arial" w:cs="Arial"/>
          <w:sz w:val="18"/>
          <w:szCs w:val="18"/>
        </w:rPr>
        <w:t>)</w:t>
      </w:r>
      <w:r w:rsidRPr="00A53E14">
        <w:rPr>
          <w:rFonts w:ascii="Arial" w:hAnsi="Arial" w:cs="Arial"/>
          <w:sz w:val="18"/>
          <w:szCs w:val="18"/>
        </w:rPr>
        <w:t>;</w:t>
      </w:r>
    </w:p>
    <w:p w14:paraId="2D9A7258" w14:textId="43327BE1" w:rsidR="006B5C11" w:rsidRPr="00A53E14" w:rsidRDefault="006B5C11" w:rsidP="009C3A89">
      <w:pPr>
        <w:pStyle w:val="Akapitzlist"/>
        <w:numPr>
          <w:ilvl w:val="0"/>
          <w:numId w:val="24"/>
        </w:numPr>
        <w:ind w:left="709" w:hanging="218"/>
        <w:jc w:val="both"/>
        <w:rPr>
          <w:rFonts w:ascii="Arial" w:hAnsi="Arial" w:cs="Arial"/>
          <w:sz w:val="18"/>
          <w:szCs w:val="18"/>
        </w:rPr>
      </w:pPr>
      <w:r w:rsidRPr="00A53E14">
        <w:rPr>
          <w:rFonts w:ascii="Arial" w:hAnsi="Arial" w:cs="Arial"/>
          <w:sz w:val="18"/>
          <w:szCs w:val="18"/>
        </w:rPr>
        <w:t>Rozporządzeniem Ministra Infrastruktury z dnia 23 września 2003 r. w sprawie szczegółowych warunków zarządzania ruchem na drogach oraz wykonywania nadzoru nad tym zarządzeniem (t.j. Dz.U z 2017 r poz.</w:t>
      </w:r>
      <w:r w:rsidR="00DB20E1" w:rsidRPr="00A53E14">
        <w:rPr>
          <w:rFonts w:ascii="Arial" w:hAnsi="Arial" w:cs="Arial"/>
          <w:sz w:val="18"/>
          <w:szCs w:val="18"/>
        </w:rPr>
        <w:t> </w:t>
      </w:r>
      <w:r w:rsidRPr="00A53E14">
        <w:rPr>
          <w:rFonts w:ascii="Arial" w:hAnsi="Arial" w:cs="Arial"/>
          <w:sz w:val="18"/>
          <w:szCs w:val="18"/>
        </w:rPr>
        <w:t>784),</w:t>
      </w:r>
    </w:p>
    <w:p w14:paraId="3A40C492" w14:textId="71683A92" w:rsidR="00E7380E" w:rsidRPr="00A53E14" w:rsidRDefault="006B5C11" w:rsidP="009C3A89">
      <w:pPr>
        <w:pStyle w:val="Akapitzlist"/>
        <w:numPr>
          <w:ilvl w:val="0"/>
          <w:numId w:val="24"/>
        </w:numPr>
        <w:spacing w:after="0"/>
        <w:ind w:left="709" w:hanging="218"/>
        <w:jc w:val="both"/>
        <w:rPr>
          <w:rFonts w:ascii="Arial" w:hAnsi="Arial" w:cs="Arial"/>
          <w:sz w:val="18"/>
          <w:szCs w:val="18"/>
        </w:rPr>
      </w:pPr>
      <w:r w:rsidRPr="00A53E14">
        <w:rPr>
          <w:rFonts w:ascii="Arial" w:hAnsi="Arial" w:cs="Arial"/>
          <w:sz w:val="18"/>
          <w:szCs w:val="18"/>
        </w:rPr>
        <w:t>Rozporządzeniem Ministra Infrastruktury z dnia z dnia 3 lipca 2003 r.</w:t>
      </w:r>
      <w:r w:rsidR="00E7380E" w:rsidRPr="00A53E14">
        <w:rPr>
          <w:rFonts w:ascii="Arial" w:hAnsi="Arial" w:cs="Arial"/>
          <w:sz w:val="18"/>
          <w:szCs w:val="18"/>
        </w:rPr>
        <w:t xml:space="preserve"> </w:t>
      </w:r>
      <w:r w:rsidRPr="00A53E14">
        <w:rPr>
          <w:rFonts w:ascii="Arial" w:hAnsi="Arial" w:cs="Arial"/>
          <w:sz w:val="18"/>
          <w:szCs w:val="18"/>
        </w:rPr>
        <w:t>w sprawie szczegółowych warunków technicznych dla znaków i sygnałów drogowych oraz urządzeń bezpieczeństwa ruchu drogowego i</w:t>
      </w:r>
      <w:r w:rsidR="00E7380E" w:rsidRPr="00A53E14">
        <w:rPr>
          <w:rFonts w:ascii="Arial" w:hAnsi="Arial" w:cs="Arial"/>
          <w:sz w:val="18"/>
          <w:szCs w:val="18"/>
        </w:rPr>
        <w:t> </w:t>
      </w:r>
      <w:r w:rsidRPr="00A53E14">
        <w:rPr>
          <w:rFonts w:ascii="Arial" w:hAnsi="Arial" w:cs="Arial"/>
          <w:sz w:val="18"/>
          <w:szCs w:val="18"/>
        </w:rPr>
        <w:t>warunków ich umieszczania na drogach</w:t>
      </w:r>
      <w:r w:rsidR="00E7380E" w:rsidRPr="00A53E14">
        <w:rPr>
          <w:rFonts w:ascii="Arial" w:hAnsi="Arial" w:cs="Arial"/>
          <w:sz w:val="18"/>
          <w:szCs w:val="18"/>
        </w:rPr>
        <w:t xml:space="preserve"> (t.j. Dz.U z 2019 r poz. 2311 z poźn.zm),</w:t>
      </w:r>
    </w:p>
    <w:bookmarkEnd w:id="4"/>
    <w:p w14:paraId="5C810E67" w14:textId="7F53573D" w:rsidR="0004255B" w:rsidRPr="00A53E14" w:rsidRDefault="00DB5E05" w:rsidP="009C3A89">
      <w:pPr>
        <w:numPr>
          <w:ilvl w:val="0"/>
          <w:numId w:val="8"/>
        </w:numPr>
        <w:spacing w:line="276" w:lineRule="auto"/>
        <w:ind w:left="284" w:hanging="284"/>
        <w:jc w:val="both"/>
        <w:rPr>
          <w:rFonts w:ascii="Arial" w:hAnsi="Arial" w:cs="Arial"/>
          <w:sz w:val="18"/>
          <w:szCs w:val="18"/>
        </w:rPr>
      </w:pPr>
      <w:r w:rsidRPr="00A53E14">
        <w:rPr>
          <w:rFonts w:ascii="Arial" w:eastAsia="Calibri" w:hAnsi="Arial" w:cs="Arial"/>
          <w:sz w:val="18"/>
          <w:szCs w:val="18"/>
          <w:lang w:eastAsia="en-US"/>
        </w:rPr>
        <w:t xml:space="preserve">Wykonawca zobowiązuje się </w:t>
      </w:r>
      <w:r w:rsidR="00290D06" w:rsidRPr="00A53E14">
        <w:rPr>
          <w:rFonts w:ascii="Arial" w:eastAsia="Calibri" w:hAnsi="Arial" w:cs="Arial"/>
          <w:sz w:val="18"/>
          <w:szCs w:val="18"/>
          <w:lang w:eastAsia="en-US"/>
        </w:rPr>
        <w:t>przeprowadzić wizję lokaln</w:t>
      </w:r>
      <w:r w:rsidR="00C51A76" w:rsidRPr="00A53E14">
        <w:rPr>
          <w:rFonts w:ascii="Arial" w:eastAsia="Calibri" w:hAnsi="Arial" w:cs="Arial"/>
          <w:sz w:val="18"/>
          <w:szCs w:val="18"/>
          <w:lang w:eastAsia="en-US"/>
        </w:rPr>
        <w:t>ą</w:t>
      </w:r>
      <w:r w:rsidR="00290D06" w:rsidRPr="00A53E14">
        <w:rPr>
          <w:rFonts w:ascii="Arial" w:eastAsia="Calibri" w:hAnsi="Arial" w:cs="Arial"/>
          <w:sz w:val="18"/>
          <w:szCs w:val="18"/>
          <w:lang w:eastAsia="en-US"/>
        </w:rPr>
        <w:t xml:space="preserve"> oraz  </w:t>
      </w:r>
      <w:r w:rsidRPr="00A53E14">
        <w:rPr>
          <w:rFonts w:ascii="Arial" w:eastAsia="Calibri" w:hAnsi="Arial" w:cs="Arial"/>
          <w:sz w:val="18"/>
          <w:szCs w:val="18"/>
          <w:lang w:eastAsia="en-US"/>
        </w:rPr>
        <w:t>na bieżąco konsultować z Zamawiają</w:t>
      </w:r>
      <w:r w:rsidR="003946AB" w:rsidRPr="00A53E14">
        <w:rPr>
          <w:rFonts w:ascii="Arial" w:eastAsia="Calibri" w:hAnsi="Arial" w:cs="Arial"/>
          <w:sz w:val="18"/>
          <w:szCs w:val="18"/>
          <w:lang w:eastAsia="en-US"/>
        </w:rPr>
        <w:t xml:space="preserve">cym realizację </w:t>
      </w:r>
      <w:r w:rsidR="00D05082" w:rsidRPr="00A53E14">
        <w:rPr>
          <w:rFonts w:ascii="Arial" w:eastAsia="Calibri" w:hAnsi="Arial" w:cs="Arial"/>
          <w:sz w:val="18"/>
          <w:szCs w:val="18"/>
          <w:lang w:eastAsia="en-US"/>
        </w:rPr>
        <w:t>P</w:t>
      </w:r>
      <w:r w:rsidR="003946AB" w:rsidRPr="00A53E14">
        <w:rPr>
          <w:rFonts w:ascii="Arial" w:eastAsia="Calibri" w:hAnsi="Arial" w:cs="Arial"/>
          <w:sz w:val="18"/>
          <w:szCs w:val="18"/>
          <w:lang w:eastAsia="en-US"/>
        </w:rPr>
        <w:t xml:space="preserve">rzedmiotu </w:t>
      </w:r>
      <w:r w:rsidR="00D05082" w:rsidRPr="00A53E14">
        <w:rPr>
          <w:rFonts w:ascii="Arial" w:eastAsia="Calibri" w:hAnsi="Arial" w:cs="Arial"/>
          <w:sz w:val="18"/>
          <w:szCs w:val="18"/>
          <w:lang w:eastAsia="en-US"/>
        </w:rPr>
        <w:t>U</w:t>
      </w:r>
      <w:r w:rsidR="003946AB" w:rsidRPr="00A53E14">
        <w:rPr>
          <w:rFonts w:ascii="Arial" w:eastAsia="Calibri" w:hAnsi="Arial" w:cs="Arial"/>
          <w:sz w:val="18"/>
          <w:szCs w:val="18"/>
          <w:lang w:eastAsia="en-US"/>
        </w:rPr>
        <w:t xml:space="preserve">mowy. </w:t>
      </w:r>
      <w:r w:rsidRPr="00A53E14">
        <w:rPr>
          <w:rFonts w:ascii="Arial" w:eastAsia="Calibri" w:hAnsi="Arial" w:cs="Arial"/>
          <w:sz w:val="18"/>
          <w:szCs w:val="18"/>
          <w:lang w:eastAsia="en-US"/>
        </w:rPr>
        <w:t>Zamawiający zastrzega sobie prawo zgłaszania uwag i sugestii</w:t>
      </w:r>
      <w:r w:rsidRPr="00A53E14">
        <w:rPr>
          <w:rFonts w:ascii="Arial" w:hAnsi="Arial" w:cs="Arial"/>
          <w:sz w:val="18"/>
          <w:szCs w:val="18"/>
        </w:rPr>
        <w:t xml:space="preserve"> dotyczących rozwiązań projektowych, które Wykonawca zobowiązuje się w dopuszczalnym stopniu i z należytą starannością uwzględnić.</w:t>
      </w:r>
    </w:p>
    <w:p w14:paraId="5E12750F" w14:textId="1FCEA6B0" w:rsidR="00DB5E05" w:rsidRPr="00A53E14" w:rsidRDefault="00DB5E05" w:rsidP="009C3A89">
      <w:pPr>
        <w:numPr>
          <w:ilvl w:val="0"/>
          <w:numId w:val="8"/>
        </w:numPr>
        <w:tabs>
          <w:tab w:val="left" w:pos="284"/>
        </w:tabs>
        <w:spacing w:line="276" w:lineRule="auto"/>
        <w:ind w:left="284" w:hanging="284"/>
        <w:jc w:val="both"/>
        <w:rPr>
          <w:rFonts w:ascii="Arial" w:eastAsia="TimesNewRoman" w:hAnsi="Arial" w:cs="Arial"/>
          <w:sz w:val="18"/>
          <w:szCs w:val="18"/>
        </w:rPr>
      </w:pPr>
      <w:r w:rsidRPr="00A53E14">
        <w:rPr>
          <w:rFonts w:ascii="Arial" w:hAnsi="Arial" w:cs="Arial"/>
          <w:sz w:val="18"/>
          <w:szCs w:val="18"/>
        </w:rPr>
        <w:t>Wchodz</w:t>
      </w:r>
      <w:r w:rsidRPr="00A53E14">
        <w:rPr>
          <w:rFonts w:ascii="Arial" w:eastAsia="TimesNewRoman" w:hAnsi="Arial" w:cs="Arial"/>
          <w:sz w:val="18"/>
          <w:szCs w:val="18"/>
        </w:rPr>
        <w:t>ą</w:t>
      </w:r>
      <w:r w:rsidRPr="00A53E14">
        <w:rPr>
          <w:rFonts w:ascii="Arial" w:hAnsi="Arial" w:cs="Arial"/>
          <w:sz w:val="18"/>
          <w:szCs w:val="18"/>
        </w:rPr>
        <w:t xml:space="preserve">ce w skład </w:t>
      </w:r>
      <w:r w:rsidR="00D05082" w:rsidRPr="00A53E14">
        <w:rPr>
          <w:rFonts w:ascii="Arial" w:hAnsi="Arial" w:cs="Arial"/>
          <w:sz w:val="18"/>
          <w:szCs w:val="18"/>
        </w:rPr>
        <w:t>P</w:t>
      </w:r>
      <w:r w:rsidRPr="00A53E14">
        <w:rPr>
          <w:rFonts w:ascii="Arial" w:hAnsi="Arial" w:cs="Arial"/>
          <w:sz w:val="18"/>
          <w:szCs w:val="18"/>
        </w:rPr>
        <w:t>rzedmiotu Umowy opracowania zostan</w:t>
      </w:r>
      <w:r w:rsidRPr="00A53E14">
        <w:rPr>
          <w:rFonts w:ascii="Arial" w:eastAsia="TimesNewRoman" w:hAnsi="Arial" w:cs="Arial"/>
          <w:sz w:val="18"/>
          <w:szCs w:val="18"/>
        </w:rPr>
        <w:t xml:space="preserve">ą </w:t>
      </w:r>
      <w:r w:rsidRPr="00A53E14">
        <w:rPr>
          <w:rFonts w:ascii="Arial" w:hAnsi="Arial" w:cs="Arial"/>
          <w:sz w:val="18"/>
          <w:szCs w:val="18"/>
        </w:rPr>
        <w:t>wykonane przez osoby posiadaj</w:t>
      </w:r>
      <w:r w:rsidRPr="00A53E14">
        <w:rPr>
          <w:rFonts w:ascii="Arial" w:eastAsia="TimesNewRoman" w:hAnsi="Arial" w:cs="Arial"/>
          <w:sz w:val="18"/>
          <w:szCs w:val="18"/>
        </w:rPr>
        <w:t>ą</w:t>
      </w:r>
      <w:r w:rsidRPr="00A53E14">
        <w:rPr>
          <w:rFonts w:ascii="Arial" w:hAnsi="Arial" w:cs="Arial"/>
          <w:sz w:val="18"/>
          <w:szCs w:val="18"/>
        </w:rPr>
        <w:t>ce odpowiednie kwalifikacje, doświadczenie i uprawnienia</w:t>
      </w:r>
      <w:r w:rsidR="00415967" w:rsidRPr="00A53E14">
        <w:rPr>
          <w:rFonts w:ascii="Arial" w:hAnsi="Arial" w:cs="Arial"/>
          <w:sz w:val="18"/>
          <w:szCs w:val="18"/>
        </w:rPr>
        <w:t xml:space="preserve"> wymagane przepisami prawa</w:t>
      </w:r>
      <w:r w:rsidR="00B31172" w:rsidRPr="00A53E14">
        <w:rPr>
          <w:rFonts w:ascii="Arial" w:hAnsi="Arial" w:cs="Arial"/>
          <w:sz w:val="18"/>
          <w:szCs w:val="18"/>
        </w:rPr>
        <w:t>.</w:t>
      </w:r>
    </w:p>
    <w:p w14:paraId="0521B305" w14:textId="317DFA02" w:rsidR="00620086" w:rsidRPr="00A53E14" w:rsidRDefault="00620086" w:rsidP="009C3A89">
      <w:pPr>
        <w:numPr>
          <w:ilvl w:val="0"/>
          <w:numId w:val="8"/>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Wykonawca w ramach wynagrodzenia umownego zobowiązuje się do udziału w przygotowanych przez Zamawiającego konsultacjach np. z mieszkańcami czy radnymi w zakresie </w:t>
      </w:r>
      <w:r w:rsidR="00E7380E" w:rsidRPr="00A53E14">
        <w:rPr>
          <w:rFonts w:ascii="Arial" w:hAnsi="Arial" w:cs="Arial"/>
          <w:sz w:val="18"/>
          <w:szCs w:val="18"/>
        </w:rPr>
        <w:t>Przedmiotu Umowy</w:t>
      </w:r>
      <w:r w:rsidRPr="00A53E14">
        <w:rPr>
          <w:rFonts w:ascii="Arial" w:hAnsi="Arial" w:cs="Arial"/>
          <w:sz w:val="18"/>
          <w:szCs w:val="18"/>
        </w:rPr>
        <w:t>, w</w:t>
      </w:r>
      <w:r w:rsidR="006F59B1" w:rsidRPr="00A53E14">
        <w:rPr>
          <w:rFonts w:ascii="Arial" w:hAnsi="Arial" w:cs="Arial"/>
          <w:sz w:val="18"/>
          <w:szCs w:val="18"/>
        </w:rPr>
        <w:t> </w:t>
      </w:r>
      <w:r w:rsidRPr="00A53E14">
        <w:rPr>
          <w:rFonts w:ascii="Arial" w:hAnsi="Arial" w:cs="Arial"/>
          <w:sz w:val="18"/>
          <w:szCs w:val="18"/>
        </w:rPr>
        <w:t>czasie i</w:t>
      </w:r>
      <w:r w:rsidR="00DB20E1" w:rsidRPr="00A53E14">
        <w:rPr>
          <w:rFonts w:ascii="Arial" w:hAnsi="Arial" w:cs="Arial"/>
          <w:sz w:val="18"/>
          <w:szCs w:val="18"/>
        </w:rPr>
        <w:t> </w:t>
      </w:r>
      <w:r w:rsidRPr="00A53E14">
        <w:rPr>
          <w:rFonts w:ascii="Arial" w:hAnsi="Arial" w:cs="Arial"/>
          <w:sz w:val="18"/>
          <w:szCs w:val="18"/>
        </w:rPr>
        <w:t>miejscu uzgodnionym przez Zamawiającego.</w:t>
      </w:r>
    </w:p>
    <w:p w14:paraId="78DD6FE0" w14:textId="77777777" w:rsidR="00A82BA9" w:rsidRPr="00A53E14" w:rsidRDefault="00A82BA9" w:rsidP="009C3A89">
      <w:pPr>
        <w:numPr>
          <w:ilvl w:val="0"/>
          <w:numId w:val="8"/>
        </w:numPr>
        <w:spacing w:line="276" w:lineRule="auto"/>
        <w:ind w:left="284" w:hanging="284"/>
        <w:jc w:val="both"/>
        <w:rPr>
          <w:rFonts w:ascii="Arial" w:hAnsi="Arial" w:cs="Arial"/>
          <w:sz w:val="18"/>
          <w:szCs w:val="18"/>
        </w:rPr>
      </w:pPr>
      <w:r w:rsidRPr="00A53E14">
        <w:rPr>
          <w:rFonts w:ascii="Arial" w:hAnsi="Arial" w:cs="Arial"/>
          <w:sz w:val="18"/>
          <w:szCs w:val="18"/>
        </w:rPr>
        <w:t>Wykonawca jest zobowiązany do uzyskania wszystkich niezbędnych opinii, uzgodnień, zatwierdzeń, decyzji i</w:t>
      </w:r>
      <w:r w:rsidR="006F59B1" w:rsidRPr="00A53E14">
        <w:rPr>
          <w:rFonts w:ascii="Arial" w:hAnsi="Arial" w:cs="Arial"/>
          <w:sz w:val="18"/>
          <w:szCs w:val="18"/>
        </w:rPr>
        <w:t> </w:t>
      </w:r>
      <w:r w:rsidRPr="00A53E14">
        <w:rPr>
          <w:rFonts w:ascii="Arial" w:hAnsi="Arial" w:cs="Arial"/>
          <w:sz w:val="18"/>
          <w:szCs w:val="18"/>
        </w:rPr>
        <w:t>sprawdzeń rozwiązań projektowych w zakresie wynikającym z obowiązujących przepisów.</w:t>
      </w:r>
    </w:p>
    <w:p w14:paraId="13BC7209" w14:textId="68006770" w:rsidR="002373CF" w:rsidRPr="00A53E14" w:rsidRDefault="002373CF" w:rsidP="009C3A89">
      <w:pPr>
        <w:numPr>
          <w:ilvl w:val="0"/>
          <w:numId w:val="8"/>
        </w:numPr>
        <w:tabs>
          <w:tab w:val="left" w:pos="426"/>
        </w:tabs>
        <w:spacing w:line="276" w:lineRule="auto"/>
        <w:ind w:left="284" w:hanging="284"/>
        <w:jc w:val="both"/>
        <w:rPr>
          <w:rFonts w:ascii="Arial" w:hAnsi="Arial" w:cs="Arial"/>
          <w:sz w:val="18"/>
          <w:szCs w:val="18"/>
        </w:rPr>
      </w:pPr>
      <w:r w:rsidRPr="00A53E14">
        <w:rPr>
          <w:rFonts w:ascii="Arial" w:hAnsi="Arial" w:cs="Arial"/>
          <w:sz w:val="18"/>
          <w:szCs w:val="18"/>
        </w:rPr>
        <w:t xml:space="preserve">Wykonawca poza odpowiedzialnością zawodową odpowiada </w:t>
      </w:r>
      <w:r w:rsidR="006F3F3B" w:rsidRPr="00A53E14">
        <w:rPr>
          <w:rFonts w:ascii="Arial" w:hAnsi="Arial" w:cs="Arial"/>
          <w:sz w:val="18"/>
          <w:szCs w:val="18"/>
        </w:rPr>
        <w:t xml:space="preserve">wobec Zamawiającego </w:t>
      </w:r>
      <w:r w:rsidRPr="00A53E14">
        <w:rPr>
          <w:rFonts w:ascii="Arial" w:hAnsi="Arial" w:cs="Arial"/>
          <w:sz w:val="18"/>
          <w:szCs w:val="18"/>
        </w:rPr>
        <w:t>również na zasadach odpowiedzialności cywilnej.</w:t>
      </w:r>
    </w:p>
    <w:p w14:paraId="67F86CE5" w14:textId="67BBD2C0" w:rsidR="00E7380E" w:rsidRPr="00A53E14" w:rsidRDefault="00E7380E" w:rsidP="009C3A89">
      <w:pPr>
        <w:numPr>
          <w:ilvl w:val="0"/>
          <w:numId w:val="8"/>
        </w:numPr>
        <w:tabs>
          <w:tab w:val="left" w:pos="426"/>
        </w:tabs>
        <w:spacing w:line="276" w:lineRule="auto"/>
        <w:ind w:left="284" w:hanging="284"/>
        <w:jc w:val="both"/>
        <w:rPr>
          <w:rFonts w:ascii="Arial" w:hAnsi="Arial" w:cs="Arial"/>
          <w:sz w:val="18"/>
          <w:szCs w:val="18"/>
        </w:rPr>
      </w:pPr>
      <w:r w:rsidRPr="00A53E14">
        <w:rPr>
          <w:rFonts w:ascii="Arial" w:hAnsi="Arial" w:cs="Arial"/>
          <w:sz w:val="18"/>
          <w:szCs w:val="18"/>
        </w:rPr>
        <w:t>Wykonawca w ramach</w:t>
      </w:r>
      <w:r w:rsidR="00FD242E" w:rsidRPr="00A53E14">
        <w:rPr>
          <w:rFonts w:ascii="Arial" w:hAnsi="Arial" w:cs="Arial"/>
          <w:sz w:val="18"/>
          <w:szCs w:val="18"/>
        </w:rPr>
        <w:t xml:space="preserve"> wynagrodzenia umownego zobowiązuje się, na wniosek Zamawiającego, do udzielania wyjaśnień niezwłocznie, najpóźniej w terminie</w:t>
      </w:r>
      <w:r w:rsidR="00C51A76" w:rsidRPr="00A53E14">
        <w:rPr>
          <w:rFonts w:ascii="Arial" w:hAnsi="Arial" w:cs="Arial"/>
          <w:sz w:val="18"/>
          <w:szCs w:val="18"/>
        </w:rPr>
        <w:t xml:space="preserve"> </w:t>
      </w:r>
      <w:r w:rsidR="00FD242E" w:rsidRPr="00A53E14">
        <w:rPr>
          <w:rFonts w:ascii="Arial" w:hAnsi="Arial" w:cs="Arial"/>
          <w:sz w:val="18"/>
          <w:szCs w:val="18"/>
        </w:rPr>
        <w:t>3 dni od otrzymania wniosku Zamawiającego. Okres ten może zostać wydłużony za zgodą Zamawiającego, o ile czynniki niezależne od Wykonawcy uniemożliwią mu udzielenie wyjaśnień w tym terminie.</w:t>
      </w:r>
    </w:p>
    <w:p w14:paraId="2F79D125" w14:textId="43065E03" w:rsidR="005F260F" w:rsidRPr="00A53E14" w:rsidRDefault="005F260F" w:rsidP="009C3A89">
      <w:pPr>
        <w:numPr>
          <w:ilvl w:val="0"/>
          <w:numId w:val="8"/>
        </w:numPr>
        <w:tabs>
          <w:tab w:val="left" w:pos="426"/>
        </w:tabs>
        <w:spacing w:line="276" w:lineRule="auto"/>
        <w:ind w:left="284" w:hanging="284"/>
        <w:jc w:val="both"/>
        <w:rPr>
          <w:rFonts w:ascii="Arial" w:hAnsi="Arial" w:cs="Arial"/>
          <w:sz w:val="18"/>
          <w:szCs w:val="18"/>
        </w:rPr>
      </w:pPr>
      <w:r w:rsidRPr="00A53E14">
        <w:rPr>
          <w:rFonts w:ascii="Arial" w:hAnsi="Arial" w:cs="Arial"/>
          <w:sz w:val="18"/>
          <w:szCs w:val="18"/>
        </w:rPr>
        <w:t>Wykonawca na każde żądanie Zamawiającego jest zobowiązany do udzielania wyjaśnień i zdania relacji z</w:t>
      </w:r>
      <w:r w:rsidR="00DB20E1" w:rsidRPr="00A53E14">
        <w:rPr>
          <w:rFonts w:ascii="Arial" w:hAnsi="Arial" w:cs="Arial"/>
          <w:sz w:val="18"/>
          <w:szCs w:val="18"/>
        </w:rPr>
        <w:t> </w:t>
      </w:r>
      <w:r w:rsidRPr="00A53E14">
        <w:rPr>
          <w:rFonts w:ascii="Arial" w:hAnsi="Arial" w:cs="Arial"/>
          <w:sz w:val="18"/>
          <w:szCs w:val="18"/>
        </w:rPr>
        <w:t>postępu prac w zakresie realizacji Przedmiotu Umowy.</w:t>
      </w:r>
    </w:p>
    <w:p w14:paraId="352ACC88" w14:textId="4C636043" w:rsidR="00DB5E05" w:rsidRPr="00A53E14" w:rsidRDefault="00DB5E05" w:rsidP="009C3A89">
      <w:pPr>
        <w:pStyle w:val="Tom1"/>
        <w:spacing w:line="276" w:lineRule="auto"/>
        <w:rPr>
          <w:rFonts w:ascii="Arial" w:hAnsi="Arial" w:cs="Arial"/>
          <w:b/>
          <w:bCs/>
          <w:sz w:val="18"/>
          <w:szCs w:val="18"/>
        </w:rPr>
      </w:pPr>
      <w:r w:rsidRPr="00A53E14">
        <w:rPr>
          <w:rFonts w:ascii="Arial" w:hAnsi="Arial" w:cs="Arial"/>
          <w:b/>
          <w:bCs/>
          <w:sz w:val="18"/>
          <w:szCs w:val="18"/>
        </w:rPr>
        <w:t>§3</w:t>
      </w:r>
      <w:r w:rsidR="006F54B2" w:rsidRPr="00A53E14">
        <w:rPr>
          <w:rFonts w:ascii="Arial" w:hAnsi="Arial" w:cs="Arial"/>
          <w:b/>
          <w:bCs/>
          <w:sz w:val="18"/>
          <w:szCs w:val="18"/>
        </w:rPr>
        <w:t>.</w:t>
      </w:r>
    </w:p>
    <w:p w14:paraId="45F53CA5" w14:textId="77777777" w:rsidR="00DB5E05" w:rsidRPr="00A53E14" w:rsidRDefault="00DB5E05" w:rsidP="009C3A89">
      <w:pPr>
        <w:numPr>
          <w:ilvl w:val="1"/>
          <w:numId w:val="1"/>
        </w:numPr>
        <w:spacing w:line="276" w:lineRule="auto"/>
        <w:ind w:left="284" w:hanging="284"/>
        <w:jc w:val="both"/>
        <w:rPr>
          <w:rFonts w:ascii="Arial" w:hAnsi="Arial" w:cs="Arial"/>
          <w:sz w:val="18"/>
          <w:szCs w:val="18"/>
        </w:rPr>
      </w:pPr>
      <w:r w:rsidRPr="00A53E14">
        <w:rPr>
          <w:rFonts w:ascii="Arial" w:hAnsi="Arial" w:cs="Arial"/>
          <w:sz w:val="18"/>
          <w:szCs w:val="18"/>
        </w:rPr>
        <w:t xml:space="preserve">Strony ustalają, że obowiązującą je formą wynagrodzenia jest wynagrodzenie ryczałtowe w </w:t>
      </w:r>
      <w:r w:rsidR="00FB1915" w:rsidRPr="00A53E14">
        <w:rPr>
          <w:rFonts w:ascii="Arial" w:hAnsi="Arial" w:cs="Arial"/>
          <w:sz w:val="18"/>
          <w:szCs w:val="18"/>
        </w:rPr>
        <w:t>złotych polskich</w:t>
      </w:r>
      <w:r w:rsidRPr="00A53E14">
        <w:rPr>
          <w:rFonts w:ascii="Arial" w:hAnsi="Arial" w:cs="Arial"/>
          <w:sz w:val="18"/>
          <w:szCs w:val="18"/>
        </w:rPr>
        <w:t xml:space="preserve"> zgodnie z ofertą Wykonawcy</w:t>
      </w:r>
      <w:r w:rsidR="00FB1915" w:rsidRPr="00A53E14">
        <w:rPr>
          <w:rFonts w:ascii="Arial" w:hAnsi="Arial" w:cs="Arial"/>
          <w:sz w:val="18"/>
          <w:szCs w:val="18"/>
        </w:rPr>
        <w:t xml:space="preserve"> stanowiącą załącznik do niniejszej Umowy</w:t>
      </w:r>
      <w:r w:rsidRPr="00A53E14">
        <w:rPr>
          <w:rFonts w:ascii="Arial" w:hAnsi="Arial" w:cs="Arial"/>
          <w:sz w:val="18"/>
          <w:szCs w:val="18"/>
        </w:rPr>
        <w:t>.</w:t>
      </w:r>
    </w:p>
    <w:p w14:paraId="6C246B78" w14:textId="0F23E058" w:rsidR="00B42C3C" w:rsidRPr="00A53E14" w:rsidRDefault="00DB5E05" w:rsidP="009C3A89">
      <w:pPr>
        <w:numPr>
          <w:ilvl w:val="1"/>
          <w:numId w:val="1"/>
        </w:numPr>
        <w:tabs>
          <w:tab w:val="num" w:pos="284"/>
        </w:tabs>
        <w:spacing w:line="276" w:lineRule="auto"/>
        <w:ind w:left="284" w:hanging="284"/>
        <w:jc w:val="both"/>
        <w:rPr>
          <w:rFonts w:ascii="Arial" w:hAnsi="Arial" w:cs="Arial"/>
          <w:b/>
          <w:sz w:val="18"/>
          <w:szCs w:val="18"/>
        </w:rPr>
      </w:pPr>
      <w:r w:rsidRPr="00A53E14">
        <w:rPr>
          <w:rFonts w:ascii="Arial" w:hAnsi="Arial" w:cs="Arial"/>
          <w:sz w:val="18"/>
          <w:szCs w:val="18"/>
        </w:rPr>
        <w:t>Za prawidłowe</w:t>
      </w:r>
      <w:r w:rsidR="00415967" w:rsidRPr="00A53E14">
        <w:rPr>
          <w:rFonts w:ascii="Arial" w:hAnsi="Arial" w:cs="Arial"/>
          <w:sz w:val="18"/>
          <w:szCs w:val="18"/>
        </w:rPr>
        <w:t xml:space="preserve"> i kompleksowe</w:t>
      </w:r>
      <w:r w:rsidRPr="00A53E14">
        <w:rPr>
          <w:rFonts w:ascii="Arial" w:hAnsi="Arial" w:cs="Arial"/>
          <w:sz w:val="18"/>
          <w:szCs w:val="18"/>
        </w:rPr>
        <w:t xml:space="preserve"> wykonanie </w:t>
      </w:r>
      <w:r w:rsidR="00FB1915" w:rsidRPr="00A53E14">
        <w:rPr>
          <w:rFonts w:ascii="Arial" w:hAnsi="Arial" w:cs="Arial"/>
          <w:sz w:val="18"/>
          <w:szCs w:val="18"/>
        </w:rPr>
        <w:t>P</w:t>
      </w:r>
      <w:r w:rsidRPr="00A53E14">
        <w:rPr>
          <w:rFonts w:ascii="Arial" w:hAnsi="Arial" w:cs="Arial"/>
          <w:sz w:val="18"/>
          <w:szCs w:val="18"/>
        </w:rPr>
        <w:t>rzedmiotu</w:t>
      </w:r>
      <w:r w:rsidR="00452A2A" w:rsidRPr="00A53E14">
        <w:rPr>
          <w:rFonts w:ascii="Arial" w:hAnsi="Arial" w:cs="Arial"/>
          <w:sz w:val="18"/>
          <w:szCs w:val="18"/>
        </w:rPr>
        <w:t xml:space="preserve"> </w:t>
      </w:r>
      <w:r w:rsidR="00415967" w:rsidRPr="00A53E14">
        <w:rPr>
          <w:rFonts w:ascii="Arial" w:hAnsi="Arial" w:cs="Arial"/>
          <w:sz w:val="18"/>
          <w:szCs w:val="18"/>
        </w:rPr>
        <w:t>U</w:t>
      </w:r>
      <w:r w:rsidRPr="00A53E14">
        <w:rPr>
          <w:rFonts w:ascii="Arial" w:hAnsi="Arial" w:cs="Arial"/>
          <w:sz w:val="18"/>
          <w:szCs w:val="18"/>
        </w:rPr>
        <w:t xml:space="preserve">mowy </w:t>
      </w:r>
      <w:r w:rsidR="00415967" w:rsidRPr="00A53E14">
        <w:rPr>
          <w:rFonts w:ascii="Arial" w:hAnsi="Arial" w:cs="Arial"/>
          <w:sz w:val="18"/>
          <w:szCs w:val="18"/>
        </w:rPr>
        <w:t>S</w:t>
      </w:r>
      <w:r w:rsidRPr="00A53E14">
        <w:rPr>
          <w:rFonts w:ascii="Arial" w:hAnsi="Arial" w:cs="Arial"/>
          <w:sz w:val="18"/>
          <w:szCs w:val="18"/>
        </w:rPr>
        <w:t>trony ustalają wynagrodzenie ryczałtowe zgodni</w:t>
      </w:r>
      <w:r w:rsidR="00821949" w:rsidRPr="00A53E14">
        <w:rPr>
          <w:rFonts w:ascii="Arial" w:hAnsi="Arial" w:cs="Arial"/>
          <w:sz w:val="18"/>
          <w:szCs w:val="18"/>
        </w:rPr>
        <w:t>e ze </w:t>
      </w:r>
      <w:r w:rsidR="00DC3912" w:rsidRPr="00A53E14">
        <w:rPr>
          <w:rFonts w:ascii="Arial" w:hAnsi="Arial" w:cs="Arial"/>
          <w:sz w:val="18"/>
          <w:szCs w:val="18"/>
        </w:rPr>
        <w:t>złożoną ofertą</w:t>
      </w:r>
      <w:r w:rsidR="00452A2A" w:rsidRPr="00A53E14">
        <w:rPr>
          <w:rFonts w:ascii="Arial" w:hAnsi="Arial" w:cs="Arial"/>
          <w:sz w:val="18"/>
          <w:szCs w:val="18"/>
        </w:rPr>
        <w:t xml:space="preserve"> Wykonawcy</w:t>
      </w:r>
      <w:r w:rsidR="00DC3912" w:rsidRPr="00A53E14">
        <w:rPr>
          <w:rFonts w:ascii="Arial" w:hAnsi="Arial" w:cs="Arial"/>
          <w:sz w:val="18"/>
          <w:szCs w:val="18"/>
        </w:rPr>
        <w:t xml:space="preserve"> w wysokości</w:t>
      </w:r>
      <w:r w:rsidRPr="00A53E14">
        <w:rPr>
          <w:rFonts w:ascii="Arial" w:hAnsi="Arial" w:cs="Arial"/>
          <w:sz w:val="18"/>
          <w:szCs w:val="18"/>
        </w:rPr>
        <w:t>:</w:t>
      </w:r>
      <w:r w:rsidR="00DC3912" w:rsidRPr="00A53E14">
        <w:rPr>
          <w:rFonts w:ascii="Arial" w:hAnsi="Arial" w:cs="Arial"/>
          <w:sz w:val="18"/>
          <w:szCs w:val="18"/>
        </w:rPr>
        <w:t xml:space="preserve"> </w:t>
      </w:r>
      <w:r w:rsidR="007030A6" w:rsidRPr="00A53E14">
        <w:rPr>
          <w:rFonts w:ascii="Arial" w:hAnsi="Arial" w:cs="Arial"/>
          <w:b/>
          <w:sz w:val="18"/>
          <w:szCs w:val="18"/>
        </w:rPr>
        <w:t>-----------------</w:t>
      </w:r>
      <w:r w:rsidR="00DC3912" w:rsidRPr="00A53E14">
        <w:rPr>
          <w:rFonts w:ascii="Arial" w:hAnsi="Arial" w:cs="Arial"/>
          <w:b/>
          <w:sz w:val="18"/>
          <w:szCs w:val="18"/>
        </w:rPr>
        <w:t xml:space="preserve"> zł </w:t>
      </w:r>
      <w:r w:rsidR="00D8567D" w:rsidRPr="00A53E14">
        <w:rPr>
          <w:rFonts w:ascii="Arial" w:hAnsi="Arial" w:cs="Arial"/>
          <w:b/>
          <w:sz w:val="18"/>
          <w:szCs w:val="18"/>
        </w:rPr>
        <w:t>(</w:t>
      </w:r>
      <w:r w:rsidR="00095735" w:rsidRPr="00A53E14">
        <w:rPr>
          <w:rFonts w:ascii="Arial" w:hAnsi="Arial" w:cs="Arial"/>
          <w:b/>
          <w:sz w:val="18"/>
          <w:szCs w:val="18"/>
        </w:rPr>
        <w:t xml:space="preserve">             </w:t>
      </w:r>
      <w:r w:rsidR="00CF48B6" w:rsidRPr="00A53E14">
        <w:rPr>
          <w:rFonts w:ascii="Arial" w:hAnsi="Arial" w:cs="Arial"/>
          <w:b/>
          <w:sz w:val="18"/>
          <w:szCs w:val="18"/>
        </w:rPr>
        <w:t>00/100</w:t>
      </w:r>
      <w:r w:rsidR="00D8567D" w:rsidRPr="00A53E14">
        <w:rPr>
          <w:rFonts w:ascii="Arial" w:hAnsi="Arial" w:cs="Arial"/>
          <w:b/>
          <w:sz w:val="18"/>
          <w:szCs w:val="18"/>
        </w:rPr>
        <w:t xml:space="preserve">) </w:t>
      </w:r>
      <w:r w:rsidR="00DC3912" w:rsidRPr="00A53E14">
        <w:rPr>
          <w:rFonts w:ascii="Arial" w:hAnsi="Arial" w:cs="Arial"/>
          <w:b/>
          <w:sz w:val="18"/>
          <w:szCs w:val="18"/>
        </w:rPr>
        <w:t>netto tj.</w:t>
      </w:r>
      <w:r w:rsidRPr="00A53E14">
        <w:rPr>
          <w:rFonts w:ascii="Arial" w:hAnsi="Arial" w:cs="Arial"/>
          <w:sz w:val="18"/>
          <w:szCs w:val="18"/>
        </w:rPr>
        <w:t xml:space="preserve"> </w:t>
      </w:r>
      <w:r w:rsidR="007030A6" w:rsidRPr="00A53E14">
        <w:rPr>
          <w:rFonts w:ascii="Arial" w:hAnsi="Arial" w:cs="Arial"/>
          <w:b/>
          <w:bCs/>
          <w:sz w:val="18"/>
          <w:szCs w:val="18"/>
        </w:rPr>
        <w:t>-----------------------------------------</w:t>
      </w:r>
      <w:r w:rsidRPr="00A53E14">
        <w:rPr>
          <w:rFonts w:ascii="Arial" w:hAnsi="Arial" w:cs="Arial"/>
          <w:sz w:val="18"/>
          <w:szCs w:val="18"/>
        </w:rPr>
        <w:t xml:space="preserve"> </w:t>
      </w:r>
      <w:r w:rsidRPr="00A53E14">
        <w:rPr>
          <w:rFonts w:ascii="Arial" w:hAnsi="Arial" w:cs="Arial"/>
          <w:b/>
          <w:sz w:val="18"/>
          <w:szCs w:val="18"/>
        </w:rPr>
        <w:t>zł</w:t>
      </w:r>
      <w:r w:rsidR="00452A2A" w:rsidRPr="00A53E14">
        <w:rPr>
          <w:rFonts w:ascii="Arial" w:hAnsi="Arial" w:cs="Arial"/>
          <w:b/>
          <w:sz w:val="18"/>
          <w:szCs w:val="18"/>
        </w:rPr>
        <w:t xml:space="preserve"> </w:t>
      </w:r>
      <w:r w:rsidRPr="00A53E14">
        <w:rPr>
          <w:rFonts w:ascii="Arial" w:hAnsi="Arial" w:cs="Arial"/>
          <w:b/>
          <w:sz w:val="18"/>
          <w:szCs w:val="18"/>
        </w:rPr>
        <w:t>(</w:t>
      </w:r>
      <w:r w:rsidR="007030A6" w:rsidRPr="00A53E14">
        <w:rPr>
          <w:rFonts w:ascii="Arial" w:hAnsi="Arial" w:cs="Arial"/>
          <w:b/>
          <w:sz w:val="18"/>
          <w:szCs w:val="18"/>
        </w:rPr>
        <w:t>----------------------------------</w:t>
      </w:r>
      <w:r w:rsidR="00CF48B6" w:rsidRPr="00A53E14">
        <w:rPr>
          <w:rFonts w:ascii="Arial" w:hAnsi="Arial" w:cs="Arial"/>
          <w:b/>
          <w:sz w:val="18"/>
          <w:szCs w:val="18"/>
        </w:rPr>
        <w:t xml:space="preserve"> 00/100</w:t>
      </w:r>
      <w:r w:rsidR="009F71BF" w:rsidRPr="00A53E14">
        <w:rPr>
          <w:rFonts w:ascii="Arial" w:hAnsi="Arial" w:cs="Arial"/>
          <w:b/>
          <w:sz w:val="18"/>
          <w:szCs w:val="18"/>
        </w:rPr>
        <w:t>)</w:t>
      </w:r>
      <w:r w:rsidR="00452A2A" w:rsidRPr="00A53E14">
        <w:rPr>
          <w:rFonts w:ascii="Arial" w:hAnsi="Arial" w:cs="Arial"/>
          <w:b/>
          <w:sz w:val="18"/>
          <w:szCs w:val="18"/>
        </w:rPr>
        <w:t xml:space="preserve"> brutto</w:t>
      </w:r>
      <w:r w:rsidR="00E30A8D" w:rsidRPr="00A53E14">
        <w:rPr>
          <w:rFonts w:ascii="Arial" w:hAnsi="Arial" w:cs="Arial"/>
          <w:b/>
          <w:sz w:val="18"/>
          <w:szCs w:val="18"/>
        </w:rPr>
        <w:t xml:space="preserve">. </w:t>
      </w:r>
    </w:p>
    <w:p w14:paraId="4C3BB927" w14:textId="6E3778E7" w:rsidR="00626F77" w:rsidRPr="00A53E14" w:rsidRDefault="00626F77"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Wynagrodzenie określone w </w:t>
      </w:r>
      <w:r w:rsidR="006F3F3B" w:rsidRPr="00A53E14">
        <w:rPr>
          <w:rFonts w:ascii="Arial" w:hAnsi="Arial" w:cs="Arial"/>
          <w:sz w:val="18"/>
          <w:szCs w:val="18"/>
        </w:rPr>
        <w:t xml:space="preserve">§3 </w:t>
      </w:r>
      <w:r w:rsidRPr="00A53E14">
        <w:rPr>
          <w:rFonts w:ascii="Arial" w:hAnsi="Arial" w:cs="Arial"/>
          <w:sz w:val="18"/>
          <w:szCs w:val="18"/>
        </w:rPr>
        <w:t xml:space="preserve">ust.2 </w:t>
      </w:r>
      <w:r w:rsidR="006F3F3B" w:rsidRPr="00A53E14">
        <w:rPr>
          <w:rFonts w:ascii="Arial" w:hAnsi="Arial" w:cs="Arial"/>
          <w:sz w:val="18"/>
          <w:szCs w:val="18"/>
        </w:rPr>
        <w:t xml:space="preserve">Umowy </w:t>
      </w:r>
      <w:r w:rsidRPr="00A53E14">
        <w:rPr>
          <w:rFonts w:ascii="Arial" w:hAnsi="Arial" w:cs="Arial"/>
          <w:sz w:val="18"/>
          <w:szCs w:val="18"/>
        </w:rPr>
        <w:t>obejmuje wszystkie</w:t>
      </w:r>
      <w:r w:rsidR="00821949" w:rsidRPr="00A53E14">
        <w:rPr>
          <w:rFonts w:ascii="Arial" w:hAnsi="Arial" w:cs="Arial"/>
          <w:sz w:val="18"/>
          <w:szCs w:val="18"/>
        </w:rPr>
        <w:t xml:space="preserve"> obowiązki Wykonawcy związane z </w:t>
      </w:r>
      <w:r w:rsidRPr="00A53E14">
        <w:rPr>
          <w:rFonts w:ascii="Arial" w:hAnsi="Arial" w:cs="Arial"/>
          <w:sz w:val="18"/>
          <w:szCs w:val="18"/>
        </w:rPr>
        <w:t xml:space="preserve">wykonaniem </w:t>
      </w:r>
      <w:r w:rsidR="00415967" w:rsidRPr="00A53E14">
        <w:rPr>
          <w:rFonts w:ascii="Arial" w:hAnsi="Arial" w:cs="Arial"/>
          <w:sz w:val="18"/>
          <w:szCs w:val="18"/>
        </w:rPr>
        <w:t>U</w:t>
      </w:r>
      <w:r w:rsidRPr="00A53E14">
        <w:rPr>
          <w:rFonts w:ascii="Arial" w:hAnsi="Arial" w:cs="Arial"/>
          <w:sz w:val="18"/>
          <w:szCs w:val="18"/>
        </w:rPr>
        <w:t xml:space="preserve">mowy, narzuty, zyski oraz podatki, a w szczególności wszystkie działania wykonane przez Wykonawcę oraz jego podwykonawców, kontrahentów i współpracowników w ramach przedmiotu </w:t>
      </w:r>
      <w:r w:rsidR="00415967" w:rsidRPr="00A53E14">
        <w:rPr>
          <w:rFonts w:ascii="Arial" w:hAnsi="Arial" w:cs="Arial"/>
          <w:sz w:val="18"/>
          <w:szCs w:val="18"/>
        </w:rPr>
        <w:t>U</w:t>
      </w:r>
      <w:r w:rsidRPr="00A53E14">
        <w:rPr>
          <w:rFonts w:ascii="Arial" w:hAnsi="Arial" w:cs="Arial"/>
          <w:sz w:val="18"/>
          <w:szCs w:val="18"/>
        </w:rPr>
        <w:t xml:space="preserve">mowy, wynagrodzenie za wszelkie prawa autorskie, a także wszelkie czynności związane z usunięciem ewentualnych wad przedmiotu </w:t>
      </w:r>
      <w:r w:rsidR="00415967" w:rsidRPr="00A53E14">
        <w:rPr>
          <w:rFonts w:ascii="Arial" w:hAnsi="Arial" w:cs="Arial"/>
          <w:sz w:val="18"/>
          <w:szCs w:val="18"/>
        </w:rPr>
        <w:t>U</w:t>
      </w:r>
      <w:r w:rsidRPr="00A53E14">
        <w:rPr>
          <w:rFonts w:ascii="Arial" w:hAnsi="Arial" w:cs="Arial"/>
          <w:sz w:val="18"/>
          <w:szCs w:val="18"/>
        </w:rPr>
        <w:t>mowy.</w:t>
      </w:r>
    </w:p>
    <w:p w14:paraId="2A3AF000" w14:textId="15739494" w:rsidR="00626F77" w:rsidRPr="00A53E14" w:rsidRDefault="00626F77"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Wynagrodzenie wskazane </w:t>
      </w:r>
      <w:r w:rsidR="006F3F3B" w:rsidRPr="00A53E14">
        <w:rPr>
          <w:rFonts w:ascii="Arial" w:hAnsi="Arial" w:cs="Arial"/>
          <w:sz w:val="18"/>
          <w:szCs w:val="18"/>
        </w:rPr>
        <w:t xml:space="preserve">§3 ust.2 Umowy </w:t>
      </w:r>
      <w:r w:rsidRPr="00A53E14">
        <w:rPr>
          <w:rFonts w:ascii="Arial" w:hAnsi="Arial" w:cs="Arial"/>
          <w:sz w:val="18"/>
          <w:szCs w:val="18"/>
        </w:rPr>
        <w:t xml:space="preserve">będzie płatne na podstawie faktury VAT, którą Wykonawca będzie miał prawo wystawić po podpisaniu przez </w:t>
      </w:r>
      <w:r w:rsidR="00415967" w:rsidRPr="00A53E14">
        <w:rPr>
          <w:rFonts w:ascii="Arial" w:hAnsi="Arial" w:cs="Arial"/>
          <w:sz w:val="18"/>
          <w:szCs w:val="18"/>
        </w:rPr>
        <w:t>S</w:t>
      </w:r>
      <w:r w:rsidRPr="00A53E14">
        <w:rPr>
          <w:rFonts w:ascii="Arial" w:hAnsi="Arial" w:cs="Arial"/>
          <w:sz w:val="18"/>
          <w:szCs w:val="18"/>
        </w:rPr>
        <w:t>trony protokołu odbioru</w:t>
      </w:r>
      <w:r w:rsidR="00B21AB4" w:rsidRPr="00A53E14">
        <w:rPr>
          <w:rFonts w:ascii="Arial" w:hAnsi="Arial" w:cs="Arial"/>
          <w:sz w:val="18"/>
          <w:szCs w:val="18"/>
        </w:rPr>
        <w:t>.</w:t>
      </w:r>
    </w:p>
    <w:p w14:paraId="3215F9E1" w14:textId="77777777" w:rsidR="00B42C3C" w:rsidRPr="00A53E14" w:rsidRDefault="00B42C3C"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Podstawą do podpisan</w:t>
      </w:r>
      <w:r w:rsidR="00E30A8D" w:rsidRPr="00A53E14">
        <w:rPr>
          <w:rFonts w:ascii="Arial" w:hAnsi="Arial" w:cs="Arial"/>
          <w:sz w:val="18"/>
          <w:szCs w:val="18"/>
        </w:rPr>
        <w:t xml:space="preserve">ia protokołu odbioru będzie </w:t>
      </w:r>
      <w:r w:rsidR="0045517F" w:rsidRPr="00A53E14">
        <w:rPr>
          <w:rFonts w:ascii="Arial" w:hAnsi="Arial" w:cs="Arial"/>
          <w:sz w:val="18"/>
          <w:szCs w:val="18"/>
        </w:rPr>
        <w:t xml:space="preserve">przedłożenie </w:t>
      </w:r>
      <w:r w:rsidR="0045517F" w:rsidRPr="00A53E14">
        <w:rPr>
          <w:rFonts w:ascii="Arial" w:hAnsi="Arial" w:cs="Arial"/>
          <w:bCs/>
          <w:sz w:val="18"/>
          <w:szCs w:val="18"/>
        </w:rPr>
        <w:t>w siedzibie Zamawiającego</w:t>
      </w:r>
      <w:r w:rsidR="00E30A8D" w:rsidRPr="00A53E14">
        <w:rPr>
          <w:rFonts w:ascii="Arial" w:hAnsi="Arial" w:cs="Arial"/>
          <w:bCs/>
          <w:sz w:val="18"/>
          <w:szCs w:val="18"/>
        </w:rPr>
        <w:t xml:space="preserve"> całości</w:t>
      </w:r>
      <w:r w:rsidR="0005598D" w:rsidRPr="00A53E14">
        <w:rPr>
          <w:rFonts w:ascii="Arial" w:hAnsi="Arial" w:cs="Arial"/>
          <w:bCs/>
          <w:sz w:val="18"/>
          <w:szCs w:val="18"/>
        </w:rPr>
        <w:t xml:space="preserve"> opracowań w</w:t>
      </w:r>
      <w:r w:rsidR="006F59B1" w:rsidRPr="00A53E14">
        <w:rPr>
          <w:rFonts w:ascii="Arial" w:hAnsi="Arial" w:cs="Arial"/>
          <w:bCs/>
          <w:sz w:val="18"/>
          <w:szCs w:val="18"/>
        </w:rPr>
        <w:t> </w:t>
      </w:r>
      <w:r w:rsidR="0005598D" w:rsidRPr="00A53E14">
        <w:rPr>
          <w:rFonts w:ascii="Arial" w:hAnsi="Arial" w:cs="Arial"/>
          <w:bCs/>
          <w:sz w:val="18"/>
          <w:szCs w:val="18"/>
        </w:rPr>
        <w:t>wersji papierowej i elektronicznej</w:t>
      </w:r>
      <w:r w:rsidR="00415967" w:rsidRPr="00A53E14">
        <w:rPr>
          <w:rFonts w:ascii="Arial" w:hAnsi="Arial" w:cs="Arial"/>
          <w:bCs/>
          <w:sz w:val="18"/>
          <w:szCs w:val="18"/>
        </w:rPr>
        <w:t xml:space="preserve"> zgodnie z wymogami niniejszej Umowy</w:t>
      </w:r>
      <w:r w:rsidR="0045517F" w:rsidRPr="00A53E14">
        <w:rPr>
          <w:rFonts w:ascii="Arial" w:hAnsi="Arial" w:cs="Arial"/>
          <w:bCs/>
          <w:sz w:val="18"/>
          <w:szCs w:val="18"/>
        </w:rPr>
        <w:t xml:space="preserve">. </w:t>
      </w:r>
    </w:p>
    <w:p w14:paraId="10200A54" w14:textId="77777777" w:rsidR="007E40C1" w:rsidRPr="00A53E14" w:rsidRDefault="00DB5E05"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Podpisanie protokołu odbioru nie oznacza potwierdzenia braku wad fizycznych i prawnych </w:t>
      </w:r>
      <w:r w:rsidR="00B84A15" w:rsidRPr="00A53E14">
        <w:rPr>
          <w:rFonts w:ascii="Arial" w:hAnsi="Arial" w:cs="Arial"/>
          <w:sz w:val="18"/>
          <w:szCs w:val="18"/>
        </w:rPr>
        <w:t>P</w:t>
      </w:r>
      <w:r w:rsidRPr="00A53E14">
        <w:rPr>
          <w:rFonts w:ascii="Arial" w:hAnsi="Arial" w:cs="Arial"/>
          <w:sz w:val="18"/>
          <w:szCs w:val="18"/>
        </w:rPr>
        <w:t xml:space="preserve">rzedmiotu </w:t>
      </w:r>
      <w:r w:rsidR="00415967" w:rsidRPr="00A53E14">
        <w:rPr>
          <w:rFonts w:ascii="Arial" w:hAnsi="Arial" w:cs="Arial"/>
          <w:sz w:val="18"/>
          <w:szCs w:val="18"/>
        </w:rPr>
        <w:t>U</w:t>
      </w:r>
      <w:r w:rsidRPr="00A53E14">
        <w:rPr>
          <w:rFonts w:ascii="Arial" w:hAnsi="Arial" w:cs="Arial"/>
          <w:sz w:val="18"/>
          <w:szCs w:val="18"/>
        </w:rPr>
        <w:t>mowy. Wykonawca jest zobowiązany do ich usunięcia.</w:t>
      </w:r>
    </w:p>
    <w:p w14:paraId="3838E6F9" w14:textId="74B6B891" w:rsidR="0006319E" w:rsidRPr="00A53E14" w:rsidRDefault="00DB5E05"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Zapłata </w:t>
      </w:r>
      <w:r w:rsidR="00415967" w:rsidRPr="00A53E14">
        <w:rPr>
          <w:rFonts w:ascii="Arial" w:hAnsi="Arial" w:cs="Arial"/>
          <w:sz w:val="18"/>
          <w:szCs w:val="18"/>
        </w:rPr>
        <w:t xml:space="preserve">należnego Wykonawcy wynagrodzenia </w:t>
      </w:r>
      <w:r w:rsidRPr="00A53E14">
        <w:rPr>
          <w:rFonts w:ascii="Arial" w:hAnsi="Arial" w:cs="Arial"/>
          <w:sz w:val="18"/>
          <w:szCs w:val="18"/>
        </w:rPr>
        <w:t>nastąpi na rachunek bankowy Wykonawcy w terminie do</w:t>
      </w:r>
      <w:r w:rsidR="00CF48B6" w:rsidRPr="00A53E14">
        <w:rPr>
          <w:rFonts w:ascii="Arial" w:hAnsi="Arial" w:cs="Arial"/>
          <w:sz w:val="18"/>
          <w:szCs w:val="18"/>
        </w:rPr>
        <w:t> </w:t>
      </w:r>
      <w:r w:rsidR="00DF79AD" w:rsidRPr="00A53E14">
        <w:rPr>
          <w:rFonts w:ascii="Arial" w:hAnsi="Arial" w:cs="Arial"/>
          <w:sz w:val="18"/>
          <w:szCs w:val="18"/>
        </w:rPr>
        <w:t>30</w:t>
      </w:r>
      <w:r w:rsidR="00CF48B6" w:rsidRPr="00A53E14">
        <w:rPr>
          <w:rFonts w:ascii="Arial" w:hAnsi="Arial" w:cs="Arial"/>
          <w:sz w:val="18"/>
          <w:szCs w:val="18"/>
        </w:rPr>
        <w:t> </w:t>
      </w:r>
      <w:r w:rsidRPr="00A53E14">
        <w:rPr>
          <w:rFonts w:ascii="Arial" w:hAnsi="Arial" w:cs="Arial"/>
          <w:sz w:val="18"/>
          <w:szCs w:val="18"/>
        </w:rPr>
        <w:t>dni od daty wpływu prawidłowo wystawionej faktury do siedziby Zamawiającego. Za termin zapłaty uważa się datę wykonania polecenia przelewu bankowego przez Zamawiającego.</w:t>
      </w:r>
    </w:p>
    <w:p w14:paraId="7A01A99B" w14:textId="2A77D8C1" w:rsidR="0006319E" w:rsidRPr="00A53E14" w:rsidRDefault="0006319E"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lastRenderedPageBreak/>
        <w:t xml:space="preserve">Zamawiający będzie regulował swoje zobowiązania z </w:t>
      </w:r>
      <w:r w:rsidR="00415967" w:rsidRPr="00A53E14">
        <w:rPr>
          <w:rFonts w:ascii="Arial" w:hAnsi="Arial" w:cs="Arial"/>
          <w:sz w:val="18"/>
          <w:szCs w:val="18"/>
        </w:rPr>
        <w:t>U</w:t>
      </w:r>
      <w:r w:rsidRPr="00A53E14">
        <w:rPr>
          <w:rFonts w:ascii="Arial" w:hAnsi="Arial" w:cs="Arial"/>
          <w:sz w:val="18"/>
          <w:szCs w:val="18"/>
        </w:rPr>
        <w:t xml:space="preserve">mowy z zastosowaniem mechanizmu podzielonej płatności. W przypadku braku możliwości zrealizowania płatności w terminie w ten sposób z uwagi </w:t>
      </w:r>
      <w:r w:rsidR="00D148E2" w:rsidRPr="00A53E14">
        <w:rPr>
          <w:rFonts w:ascii="Arial" w:hAnsi="Arial" w:cs="Arial"/>
          <w:noProof/>
          <w:sz w:val="18"/>
          <w:szCs w:val="18"/>
        </w:rPr>
        <mc:AlternateContent>
          <mc:Choice Requires="wps">
            <w:drawing>
              <wp:anchor distT="0" distB="0" distL="114300" distR="114300" simplePos="0" relativeHeight="251659264" behindDoc="1" locked="0" layoutInCell="1" allowOverlap="1" wp14:anchorId="6FA8B866" wp14:editId="33617EC8">
                <wp:simplePos x="0" y="0"/>
                <wp:positionH relativeFrom="page">
                  <wp:posOffset>895350</wp:posOffset>
                </wp:positionH>
                <wp:positionV relativeFrom="page">
                  <wp:posOffset>342900</wp:posOffset>
                </wp:positionV>
                <wp:extent cx="7556500" cy="10693400"/>
                <wp:effectExtent l="0" t="0" r="0" b="0"/>
                <wp:wrapNone/>
                <wp:docPr id="2" name="Shape 2"/>
                <wp:cNvGraphicFramePr/>
                <a:graphic xmlns:a="http://schemas.openxmlformats.org/drawingml/2006/main">
                  <a:graphicData uri="http://schemas.microsoft.com/office/word/2010/wordprocessingShape">
                    <wps:wsp>
                      <wps:cNvSpPr/>
                      <wps:spPr>
                        <a:xfrm>
                          <a:off x="0" y="0"/>
                          <a:ext cx="7556500" cy="10693400"/>
                        </a:xfrm>
                        <a:prstGeom prst="rect">
                          <a:avLst/>
                        </a:prstGeom>
                        <a:solidFill>
                          <a:srgbClr val="FEFEFE"/>
                        </a:solidFill>
                      </wps:spPr>
                      <wps:bodyPr/>
                    </wps:wsp>
                  </a:graphicData>
                </a:graphic>
              </wp:anchor>
            </w:drawing>
          </mc:Choice>
          <mc:Fallback>
            <w:pict>
              <v:rect w14:anchorId="4E0898D7" id="Shape 2" o:spid="_x0000_s1026" style="position:absolute;margin-left:70.5pt;margin-top:27pt;width:595pt;height:84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" fillcolor="#fefefe" stroked="f">
                <w10:wrap anchorx="page" anchory="page"/>
              </v:rect>
            </w:pict>
          </mc:Fallback>
        </mc:AlternateContent>
      </w:r>
      <w:r w:rsidRPr="00A53E14">
        <w:rPr>
          <w:rFonts w:ascii="Arial" w:hAnsi="Arial" w:cs="Arial"/>
          <w:sz w:val="18"/>
          <w:szCs w:val="18"/>
        </w:rPr>
        <w:t>na</w:t>
      </w:r>
      <w:r w:rsidR="006F59B1" w:rsidRPr="00A53E14">
        <w:rPr>
          <w:rFonts w:ascii="Arial" w:hAnsi="Arial" w:cs="Arial"/>
          <w:sz w:val="18"/>
          <w:szCs w:val="18"/>
        </w:rPr>
        <w:t> </w:t>
      </w:r>
      <w:r w:rsidRPr="00A53E14">
        <w:rPr>
          <w:rFonts w:ascii="Arial" w:hAnsi="Arial" w:cs="Arial"/>
          <w:sz w:val="18"/>
          <w:szCs w:val="18"/>
        </w:rPr>
        <w:t xml:space="preserve">okoliczności, co do których winę ponosi </w:t>
      </w:r>
      <w:r w:rsidR="00981794" w:rsidRPr="00A53E14">
        <w:rPr>
          <w:rFonts w:ascii="Arial" w:hAnsi="Arial" w:cs="Arial"/>
          <w:sz w:val="18"/>
          <w:szCs w:val="18"/>
        </w:rPr>
        <w:t xml:space="preserve">Wykonawca </w:t>
      </w:r>
      <w:r w:rsidRPr="00A53E14">
        <w:rPr>
          <w:rFonts w:ascii="Arial" w:hAnsi="Arial" w:cs="Arial"/>
          <w:sz w:val="18"/>
          <w:szCs w:val="18"/>
        </w:rPr>
        <w:t>(w szczególności z uwagi na brak rachunku bankowego, otwartego w związku z prowadzoną działalnością gospodarczą) odsetek za opóźnienie nie nalicza się.</w:t>
      </w:r>
    </w:p>
    <w:p w14:paraId="2CD4A6A1" w14:textId="77777777" w:rsidR="00DB5E05" w:rsidRPr="00A53E14" w:rsidRDefault="00DB5E05"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Wierzytelności związane z realizacją niniejszej </w:t>
      </w:r>
      <w:r w:rsidR="003D0C15" w:rsidRPr="00A53E14">
        <w:rPr>
          <w:rFonts w:ascii="Arial" w:hAnsi="Arial" w:cs="Arial"/>
          <w:sz w:val="18"/>
          <w:szCs w:val="18"/>
        </w:rPr>
        <w:t>U</w:t>
      </w:r>
      <w:r w:rsidRPr="00A53E14">
        <w:rPr>
          <w:rFonts w:ascii="Arial" w:hAnsi="Arial" w:cs="Arial"/>
          <w:sz w:val="18"/>
          <w:szCs w:val="18"/>
        </w:rPr>
        <w:t>mowy nie mogą być bez zgody Zamawiającego przedmiotem obrotu pomiędzy podmiotami trzecimi.</w:t>
      </w:r>
    </w:p>
    <w:p w14:paraId="34052CC5" w14:textId="77777777" w:rsidR="00680774" w:rsidRPr="00A53E14" w:rsidRDefault="00415967"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Wykonawca</w:t>
      </w:r>
      <w:r w:rsidR="00B56AA6" w:rsidRPr="00A53E14">
        <w:rPr>
          <w:rFonts w:ascii="Arial" w:hAnsi="Arial" w:cs="Arial"/>
          <w:sz w:val="18"/>
          <w:szCs w:val="18"/>
        </w:rPr>
        <w:t xml:space="preserve"> dokonuje</w:t>
      </w:r>
      <w:r w:rsidRPr="00A53E14">
        <w:rPr>
          <w:rFonts w:ascii="Arial" w:hAnsi="Arial" w:cs="Arial"/>
          <w:sz w:val="18"/>
          <w:szCs w:val="18"/>
        </w:rPr>
        <w:t xml:space="preserve"> bezpośredniej zapłaty wymagalnego wynagrodzenia swoim podwykonawcom, współpracownikom, pracownikom lub osobom działającym na jego zlecenie w ramach realizacji </w:t>
      </w:r>
      <w:r w:rsidR="0004631D" w:rsidRPr="00A53E14">
        <w:rPr>
          <w:rFonts w:ascii="Arial" w:hAnsi="Arial" w:cs="Arial"/>
          <w:sz w:val="18"/>
          <w:szCs w:val="18"/>
        </w:rPr>
        <w:t>niniejszej Umowy.</w:t>
      </w:r>
    </w:p>
    <w:p w14:paraId="56FC8565" w14:textId="77777777" w:rsidR="00680774" w:rsidRPr="00A53E14" w:rsidRDefault="00680774" w:rsidP="009C3A89">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Strony umowy uzgadniają, że płatności za wykonany Przedmiot Umowy będą dokonywane tylko i wyłącznie na konta bankowe Wykonawcy, których numery widnieją na „białej liście podatników VAT” dostępnej na stronie internetowej Ministerstwa Finansów pod adresem: </w:t>
      </w:r>
    </w:p>
    <w:p w14:paraId="1F1A0749" w14:textId="77777777" w:rsidR="00680774" w:rsidRPr="00A53E14" w:rsidRDefault="00680774" w:rsidP="009C3A89">
      <w:pPr>
        <w:tabs>
          <w:tab w:val="num" w:pos="284"/>
        </w:tabs>
        <w:spacing w:line="276" w:lineRule="auto"/>
        <w:ind w:left="284"/>
        <w:jc w:val="both"/>
        <w:rPr>
          <w:rFonts w:ascii="Arial" w:hAnsi="Arial" w:cs="Arial"/>
          <w:sz w:val="18"/>
          <w:szCs w:val="18"/>
        </w:rPr>
      </w:pPr>
      <w:hyperlink r:id="rId8" w:history="1">
        <w:r w:rsidRPr="00A53E14">
          <w:rPr>
            <w:rStyle w:val="Hipercze"/>
            <w:rFonts w:ascii="Arial" w:hAnsi="Arial" w:cs="Arial"/>
            <w:sz w:val="18"/>
            <w:szCs w:val="18"/>
          </w:rPr>
          <w:t>https://www.podatki.gov.pl/wykaz-podatnikow-vat- wyszukiwarka</w:t>
        </w:r>
      </w:hyperlink>
      <w:r w:rsidRPr="00A53E14">
        <w:rPr>
          <w:rFonts w:ascii="Arial" w:hAnsi="Arial" w:cs="Arial"/>
          <w:sz w:val="18"/>
          <w:szCs w:val="18"/>
        </w:rPr>
        <w:t>. Brak numeru konta bankowego Wykonawcy na ww.liście będzie podstawą do wstrzymania płatności do czasu pojawienia się numeru konta bankowego Wykonawcy na liście lub wskazania numeru innego konta bankowego Wykonawcy, które na liście widnieje. Płatność zostanie dokonana wówczas w ciągu (pięciu) dni roboczych:</w:t>
      </w:r>
    </w:p>
    <w:p w14:paraId="091F543C" w14:textId="77777777" w:rsidR="00680774" w:rsidRPr="00A53E14" w:rsidRDefault="00680774" w:rsidP="009C3A89">
      <w:pPr>
        <w:pStyle w:val="Akapitzlist"/>
        <w:numPr>
          <w:ilvl w:val="0"/>
          <w:numId w:val="26"/>
        </w:numPr>
        <w:tabs>
          <w:tab w:val="num" w:pos="284"/>
        </w:tabs>
        <w:ind w:left="567" w:hanging="283"/>
        <w:jc w:val="both"/>
        <w:rPr>
          <w:rFonts w:ascii="Arial" w:hAnsi="Arial" w:cs="Arial"/>
          <w:sz w:val="18"/>
          <w:szCs w:val="18"/>
        </w:rPr>
      </w:pPr>
      <w:r w:rsidRPr="00A53E14">
        <w:rPr>
          <w:rFonts w:ascii="Arial" w:hAnsi="Arial" w:cs="Arial"/>
          <w:sz w:val="18"/>
          <w:szCs w:val="18"/>
        </w:rPr>
        <w:t xml:space="preserve">od dnia pojawienia się numeru konta Wykonawcy na „białej liście podatników VAT” lub </w:t>
      </w:r>
    </w:p>
    <w:p w14:paraId="188FBED7" w14:textId="11EF3B0C" w:rsidR="00680774" w:rsidRPr="00A53E14" w:rsidRDefault="00680774" w:rsidP="009C3A89">
      <w:pPr>
        <w:pStyle w:val="Akapitzlist"/>
        <w:numPr>
          <w:ilvl w:val="0"/>
          <w:numId w:val="26"/>
        </w:numPr>
        <w:tabs>
          <w:tab w:val="num" w:pos="284"/>
        </w:tabs>
        <w:spacing w:after="0"/>
        <w:ind w:left="567" w:hanging="283"/>
        <w:jc w:val="both"/>
        <w:rPr>
          <w:rFonts w:ascii="Arial" w:hAnsi="Arial" w:cs="Arial"/>
          <w:sz w:val="18"/>
          <w:szCs w:val="18"/>
        </w:rPr>
      </w:pPr>
      <w:r w:rsidRPr="00A53E14">
        <w:rPr>
          <w:rFonts w:ascii="Arial" w:hAnsi="Arial" w:cs="Arial"/>
          <w:sz w:val="18"/>
          <w:szCs w:val="18"/>
        </w:rPr>
        <w:t>od dnia wskazania innego numeru konta Wykonawćy widniejącego na liście z zastrzeżeniem terminu płatności określonego w §3 ust. 7 Umowy.</w:t>
      </w:r>
    </w:p>
    <w:p w14:paraId="5D99006A" w14:textId="77777777" w:rsidR="00680774" w:rsidRPr="00A53E14" w:rsidRDefault="00680774" w:rsidP="00D148E2">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Wstrzymanie płatności, o których mowa w §3. ust. 12, nie wywoła żadnych negatywnych konsekwencji dla Zamawiającego, w tym w szczególności nie powstanie obowiązek zapłaty odsetek za opóźnienie ani odsetek za opóźnienie w transakcjach handlowych na rzecz Wykonawcy.</w:t>
      </w:r>
    </w:p>
    <w:p w14:paraId="51B1D932" w14:textId="77777777" w:rsidR="00680774" w:rsidRPr="00A53E14" w:rsidRDefault="00680774" w:rsidP="00D148E2">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Za termin zapłaty faktury VAT uważać się będzie datę obciążenia rachunku bankowego Zamawiającego, z zastrzeżeniem §3. ust. 7 Umowy.</w:t>
      </w:r>
    </w:p>
    <w:p w14:paraId="2EE62237" w14:textId="77777777" w:rsidR="00680774" w:rsidRPr="00A53E14" w:rsidRDefault="00680774" w:rsidP="00D148E2">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Wykonawca jest uprawniony do przesyłania Zamawiającemu ustrukturyzowanych faktur elektronicznych za pośrednictwem platformy elektronicznego fakturowania. Strony wyrażają zgodę na wysyłanie i odbieranie innych ustrukturyzowanych dokumentów elektronicznych oraz not korygujących za pośrednictwem przedmiotowej platformy.</w:t>
      </w:r>
    </w:p>
    <w:p w14:paraId="4DBB63A8" w14:textId="77777777" w:rsidR="00680774" w:rsidRPr="00A53E14" w:rsidRDefault="00680774" w:rsidP="00D148E2">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Jeśli Wykonawca chciałby wysłać fakturę ustrukturyzowaną Zamawiającemu, należy to zrobić na następujący numer PEF: 777-313-34-16.</w:t>
      </w:r>
    </w:p>
    <w:p w14:paraId="7EE05D1C" w14:textId="77777777" w:rsidR="00D148E2" w:rsidRPr="00A53E14" w:rsidRDefault="00680774" w:rsidP="00D148E2">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Wierzytelności związane z realizacją niniejszej Umowy nie mogą być, bez zgody Zamawiającego przedmiotem obrotu, pod rygorem nieważności, w szczególności Wykonawca nie może bez uprzedniej zgody Zamawiającego, wyrażonej pod rygorem nieważności w formie pisemnej, dokonać przelewu jakichkolwiek wierzytelności wobec Zamawiającego wynikających z niniejszej Umowy</w:t>
      </w:r>
      <w:r w:rsidR="00D148E2" w:rsidRPr="00A53E14">
        <w:rPr>
          <w:rFonts w:ascii="Arial" w:hAnsi="Arial" w:cs="Arial"/>
          <w:sz w:val="18"/>
          <w:szCs w:val="18"/>
        </w:rPr>
        <w:t>.</w:t>
      </w:r>
    </w:p>
    <w:p w14:paraId="54C79AB7" w14:textId="1400D462" w:rsidR="00D148E2" w:rsidRPr="00A53E14" w:rsidRDefault="00D148E2" w:rsidP="00D148E2">
      <w:pPr>
        <w:numPr>
          <w:ilvl w:val="1"/>
          <w:numId w:val="1"/>
        </w:numPr>
        <w:tabs>
          <w:tab w:val="num" w:pos="284"/>
        </w:tabs>
        <w:spacing w:line="276" w:lineRule="auto"/>
        <w:ind w:left="284" w:hanging="284"/>
        <w:jc w:val="both"/>
        <w:rPr>
          <w:rFonts w:ascii="Arial" w:hAnsi="Arial" w:cs="Arial"/>
          <w:sz w:val="18"/>
          <w:szCs w:val="18"/>
        </w:rPr>
      </w:pPr>
      <w:r w:rsidRPr="00A53E14">
        <w:rPr>
          <w:rFonts w:ascii="Arial" w:hAnsi="Arial" w:cs="Arial"/>
          <w:sz w:val="18"/>
          <w:szCs w:val="18"/>
        </w:rPr>
        <w:t>Wraz z powstaniem po stronie Wykonawcy, obowiązku fakturowania - przesyłania Zleceniobiorcy ustrukturyzowanych faktur elektronicznych, za pośrednictwem platformy elektronicznego fakturowania w ramach Systemu KSeF (Krajowy System e-Faktur) Strony wyrażają zgodę na wysyłanie i odbieranie faktur i innych ustrukturyzowanych dokumentów elektronicznych oraz faktur korygujących za pośrednictwem przedmiotowej platformy.</w:t>
      </w:r>
    </w:p>
    <w:p w14:paraId="05CA485B" w14:textId="78904B6F" w:rsidR="00DB5E05" w:rsidRPr="00A53E14" w:rsidRDefault="00DB5E05"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§4</w:t>
      </w:r>
      <w:r w:rsidR="006F54B2" w:rsidRPr="00A53E14">
        <w:rPr>
          <w:rFonts w:ascii="Arial" w:hAnsi="Arial" w:cs="Arial"/>
          <w:sz w:val="18"/>
          <w:szCs w:val="18"/>
        </w:rPr>
        <w:t>.</w:t>
      </w:r>
    </w:p>
    <w:p w14:paraId="3C4689DA" w14:textId="68409068" w:rsidR="007D3933" w:rsidRPr="00A53E14" w:rsidRDefault="009B5C85" w:rsidP="009C3A89">
      <w:pPr>
        <w:pStyle w:val="Tekstpodstawowy"/>
        <w:numPr>
          <w:ilvl w:val="2"/>
          <w:numId w:val="1"/>
        </w:numPr>
        <w:tabs>
          <w:tab w:val="clear" w:pos="2160"/>
        </w:tabs>
        <w:spacing w:line="276" w:lineRule="auto"/>
        <w:ind w:left="284" w:hanging="284"/>
        <w:rPr>
          <w:rFonts w:ascii="Arial" w:hAnsi="Arial" w:cs="Arial"/>
          <w:b w:val="0"/>
          <w:bCs w:val="0"/>
          <w:sz w:val="18"/>
          <w:szCs w:val="18"/>
        </w:rPr>
      </w:pPr>
      <w:r w:rsidRPr="00A53E14">
        <w:rPr>
          <w:rFonts w:ascii="Arial" w:hAnsi="Arial" w:cs="Arial"/>
          <w:b w:val="0"/>
          <w:sz w:val="18"/>
          <w:szCs w:val="18"/>
        </w:rPr>
        <w:t>Strony zgodnie ustalają, że t</w:t>
      </w:r>
      <w:r w:rsidR="00137B9C" w:rsidRPr="00A53E14">
        <w:rPr>
          <w:rFonts w:ascii="Arial" w:hAnsi="Arial" w:cs="Arial"/>
          <w:b w:val="0"/>
          <w:sz w:val="18"/>
          <w:szCs w:val="18"/>
        </w:rPr>
        <w:t xml:space="preserve">ermin zakończenia i przekazania Zamawiającemu </w:t>
      </w:r>
      <w:r w:rsidRPr="00A53E14">
        <w:rPr>
          <w:rFonts w:ascii="Arial" w:hAnsi="Arial" w:cs="Arial"/>
          <w:b w:val="0"/>
          <w:sz w:val="18"/>
          <w:szCs w:val="18"/>
        </w:rPr>
        <w:t>kompletnego P</w:t>
      </w:r>
      <w:r w:rsidR="00137B9C" w:rsidRPr="00A53E14">
        <w:rPr>
          <w:rFonts w:ascii="Arial" w:hAnsi="Arial" w:cs="Arial"/>
          <w:b w:val="0"/>
          <w:sz w:val="18"/>
          <w:szCs w:val="18"/>
        </w:rPr>
        <w:t>rzedmiot</w:t>
      </w:r>
      <w:r w:rsidR="00B21AB4" w:rsidRPr="00A53E14">
        <w:rPr>
          <w:rFonts w:ascii="Arial" w:hAnsi="Arial" w:cs="Arial"/>
          <w:b w:val="0"/>
          <w:sz w:val="18"/>
          <w:szCs w:val="18"/>
        </w:rPr>
        <w:t xml:space="preserve">u </w:t>
      </w:r>
      <w:r w:rsidRPr="00A53E14">
        <w:rPr>
          <w:rFonts w:ascii="Arial" w:hAnsi="Arial" w:cs="Arial"/>
          <w:b w:val="0"/>
          <w:sz w:val="18"/>
          <w:szCs w:val="18"/>
        </w:rPr>
        <w:t>U</w:t>
      </w:r>
      <w:r w:rsidR="00B21AB4" w:rsidRPr="00A53E14">
        <w:rPr>
          <w:rFonts w:ascii="Arial" w:hAnsi="Arial" w:cs="Arial"/>
          <w:b w:val="0"/>
          <w:sz w:val="18"/>
          <w:szCs w:val="18"/>
        </w:rPr>
        <w:t xml:space="preserve">mowy </w:t>
      </w:r>
      <w:r w:rsidRPr="00A53E14">
        <w:rPr>
          <w:rFonts w:ascii="Arial" w:hAnsi="Arial" w:cs="Arial"/>
          <w:b w:val="0"/>
          <w:sz w:val="18"/>
          <w:szCs w:val="18"/>
        </w:rPr>
        <w:t xml:space="preserve">przez Wykonawcę </w:t>
      </w:r>
      <w:r w:rsidR="00B21AB4" w:rsidRPr="00A53E14">
        <w:rPr>
          <w:rFonts w:ascii="Arial" w:hAnsi="Arial" w:cs="Arial"/>
          <w:b w:val="0"/>
          <w:sz w:val="18"/>
          <w:szCs w:val="18"/>
        </w:rPr>
        <w:t>nastąpi nie później niż</w:t>
      </w:r>
      <w:r w:rsidR="00E30A8D" w:rsidRPr="00A53E14">
        <w:rPr>
          <w:rFonts w:ascii="Arial" w:hAnsi="Arial" w:cs="Arial"/>
          <w:b w:val="0"/>
          <w:sz w:val="18"/>
          <w:szCs w:val="18"/>
        </w:rPr>
        <w:t xml:space="preserve"> </w:t>
      </w:r>
      <w:r w:rsidR="004B2BEA" w:rsidRPr="00A53E14">
        <w:rPr>
          <w:rFonts w:ascii="Arial" w:hAnsi="Arial" w:cs="Arial"/>
          <w:bCs w:val="0"/>
          <w:sz w:val="18"/>
          <w:szCs w:val="18"/>
        </w:rPr>
        <w:t xml:space="preserve">do </w:t>
      </w:r>
      <w:r w:rsidR="003E5CCD" w:rsidRPr="00A53E14">
        <w:rPr>
          <w:rFonts w:ascii="Arial" w:hAnsi="Arial" w:cs="Arial"/>
          <w:sz w:val="18"/>
          <w:szCs w:val="18"/>
        </w:rPr>
        <w:t>6</w:t>
      </w:r>
      <w:r w:rsidR="00B31172" w:rsidRPr="00A53E14">
        <w:rPr>
          <w:rFonts w:ascii="Arial" w:hAnsi="Arial" w:cs="Arial"/>
          <w:sz w:val="18"/>
          <w:szCs w:val="18"/>
        </w:rPr>
        <w:t xml:space="preserve"> miesięcy od dnia podpisania </w:t>
      </w:r>
      <w:r w:rsidR="0072429F" w:rsidRPr="00A53E14">
        <w:rPr>
          <w:rFonts w:ascii="Arial" w:hAnsi="Arial" w:cs="Arial"/>
          <w:sz w:val="18"/>
          <w:szCs w:val="18"/>
        </w:rPr>
        <w:t>U</w:t>
      </w:r>
      <w:r w:rsidR="00B31172" w:rsidRPr="00A53E14">
        <w:rPr>
          <w:rFonts w:ascii="Arial" w:hAnsi="Arial" w:cs="Arial"/>
          <w:sz w:val="18"/>
          <w:szCs w:val="18"/>
        </w:rPr>
        <w:t>mowy</w:t>
      </w:r>
      <w:r w:rsidR="0008647F" w:rsidRPr="00A53E14">
        <w:rPr>
          <w:rFonts w:ascii="Arial" w:hAnsi="Arial" w:cs="Arial"/>
          <w:sz w:val="18"/>
          <w:szCs w:val="18"/>
        </w:rPr>
        <w:t xml:space="preserve"> </w:t>
      </w:r>
      <w:r w:rsidR="0008647F" w:rsidRPr="00A53E14">
        <w:rPr>
          <w:rFonts w:ascii="Arial" w:hAnsi="Arial" w:cs="Arial"/>
          <w:b w:val="0"/>
          <w:bCs w:val="0"/>
          <w:sz w:val="18"/>
          <w:szCs w:val="18"/>
        </w:rPr>
        <w:t>wraz z</w:t>
      </w:r>
      <w:r w:rsidR="00CF48B6" w:rsidRPr="00A53E14">
        <w:rPr>
          <w:rFonts w:ascii="Arial" w:hAnsi="Arial" w:cs="Arial"/>
          <w:b w:val="0"/>
          <w:bCs w:val="0"/>
          <w:sz w:val="18"/>
          <w:szCs w:val="18"/>
        </w:rPr>
        <w:t> </w:t>
      </w:r>
      <w:r w:rsidR="0008647F" w:rsidRPr="00A53E14">
        <w:rPr>
          <w:rFonts w:ascii="Arial" w:hAnsi="Arial" w:cs="Arial"/>
          <w:b w:val="0"/>
          <w:bCs w:val="0"/>
          <w:sz w:val="18"/>
          <w:szCs w:val="18"/>
        </w:rPr>
        <w:t>przedłożeniem Zamawiającemu oświadczenia, o kompletności tych prac.</w:t>
      </w:r>
    </w:p>
    <w:p w14:paraId="79233768" w14:textId="28F2FF0C" w:rsidR="00E6530B" w:rsidRPr="00A53E14" w:rsidRDefault="00137B9C" w:rsidP="009C3A89">
      <w:pPr>
        <w:widowControl w:val="0"/>
        <w:numPr>
          <w:ilvl w:val="2"/>
          <w:numId w:val="1"/>
        </w:numPr>
        <w:tabs>
          <w:tab w:val="clear" w:pos="2160"/>
          <w:tab w:val="left" w:pos="-3060"/>
        </w:tabs>
        <w:autoSpaceDE w:val="0"/>
        <w:spacing w:line="276" w:lineRule="auto"/>
        <w:ind w:left="284" w:hanging="284"/>
        <w:jc w:val="both"/>
        <w:rPr>
          <w:rFonts w:ascii="Arial" w:hAnsi="Arial" w:cs="Arial"/>
          <w:bCs/>
          <w:sz w:val="18"/>
          <w:szCs w:val="18"/>
        </w:rPr>
      </w:pPr>
      <w:r w:rsidRPr="00A53E14">
        <w:rPr>
          <w:rFonts w:ascii="Arial" w:hAnsi="Arial" w:cs="Arial"/>
          <w:bCs/>
          <w:sz w:val="18"/>
          <w:szCs w:val="18"/>
        </w:rPr>
        <w:t xml:space="preserve">Za </w:t>
      </w:r>
      <w:r w:rsidR="008A0EB4" w:rsidRPr="00A53E14">
        <w:rPr>
          <w:rFonts w:ascii="Arial" w:hAnsi="Arial" w:cs="Arial"/>
          <w:bCs/>
          <w:sz w:val="18"/>
          <w:szCs w:val="18"/>
        </w:rPr>
        <w:t xml:space="preserve">wykonanie przez </w:t>
      </w:r>
      <w:r w:rsidR="00981794" w:rsidRPr="00A53E14">
        <w:rPr>
          <w:rFonts w:ascii="Arial" w:hAnsi="Arial" w:cs="Arial"/>
          <w:bCs/>
          <w:sz w:val="18"/>
          <w:szCs w:val="18"/>
        </w:rPr>
        <w:t xml:space="preserve">Wykonawcę </w:t>
      </w:r>
      <w:r w:rsidR="003D0C15" w:rsidRPr="00A53E14">
        <w:rPr>
          <w:rFonts w:ascii="Arial" w:hAnsi="Arial" w:cs="Arial"/>
          <w:bCs/>
          <w:sz w:val="18"/>
          <w:szCs w:val="18"/>
        </w:rPr>
        <w:t>P</w:t>
      </w:r>
      <w:r w:rsidR="008A0EB4" w:rsidRPr="00A53E14">
        <w:rPr>
          <w:rFonts w:ascii="Arial" w:hAnsi="Arial" w:cs="Arial"/>
          <w:bCs/>
          <w:sz w:val="18"/>
          <w:szCs w:val="18"/>
        </w:rPr>
        <w:t xml:space="preserve">rzedmiotu </w:t>
      </w:r>
      <w:r w:rsidR="0004631D" w:rsidRPr="00A53E14">
        <w:rPr>
          <w:rFonts w:ascii="Arial" w:hAnsi="Arial" w:cs="Arial"/>
          <w:bCs/>
          <w:sz w:val="18"/>
          <w:szCs w:val="18"/>
        </w:rPr>
        <w:t>U</w:t>
      </w:r>
      <w:r w:rsidR="008A0EB4" w:rsidRPr="00A53E14">
        <w:rPr>
          <w:rFonts w:ascii="Arial" w:hAnsi="Arial" w:cs="Arial"/>
          <w:bCs/>
          <w:sz w:val="18"/>
          <w:szCs w:val="18"/>
        </w:rPr>
        <w:t xml:space="preserve">mowy uważa się podpisanie przez </w:t>
      </w:r>
      <w:r w:rsidR="0004631D" w:rsidRPr="00A53E14">
        <w:rPr>
          <w:rFonts w:ascii="Arial" w:hAnsi="Arial" w:cs="Arial"/>
          <w:bCs/>
          <w:sz w:val="18"/>
          <w:szCs w:val="18"/>
        </w:rPr>
        <w:t>S</w:t>
      </w:r>
      <w:r w:rsidR="008A0EB4" w:rsidRPr="00A53E14">
        <w:rPr>
          <w:rFonts w:ascii="Arial" w:hAnsi="Arial" w:cs="Arial"/>
          <w:bCs/>
          <w:sz w:val="18"/>
          <w:szCs w:val="18"/>
        </w:rPr>
        <w:t xml:space="preserve">trony </w:t>
      </w:r>
      <w:r w:rsidR="0004631D" w:rsidRPr="00A53E14">
        <w:rPr>
          <w:rFonts w:ascii="Arial" w:hAnsi="Arial" w:cs="Arial"/>
          <w:bCs/>
          <w:sz w:val="18"/>
          <w:szCs w:val="18"/>
        </w:rPr>
        <w:t xml:space="preserve"> </w:t>
      </w:r>
      <w:r w:rsidR="008A0EB4" w:rsidRPr="00A53E14">
        <w:rPr>
          <w:rFonts w:ascii="Arial" w:hAnsi="Arial" w:cs="Arial"/>
          <w:bCs/>
          <w:sz w:val="18"/>
          <w:szCs w:val="18"/>
        </w:rPr>
        <w:t>protokołu odbioru</w:t>
      </w:r>
      <w:r w:rsidR="001F0D48" w:rsidRPr="00A53E14">
        <w:rPr>
          <w:rFonts w:ascii="Arial" w:hAnsi="Arial" w:cs="Arial"/>
          <w:bCs/>
          <w:sz w:val="18"/>
          <w:szCs w:val="18"/>
        </w:rPr>
        <w:t>,</w:t>
      </w:r>
      <w:r w:rsidR="008A0EB4" w:rsidRPr="00A53E14">
        <w:rPr>
          <w:rFonts w:ascii="Arial" w:hAnsi="Arial" w:cs="Arial"/>
          <w:bCs/>
          <w:sz w:val="18"/>
          <w:szCs w:val="18"/>
        </w:rPr>
        <w:t xml:space="preserve"> o</w:t>
      </w:r>
      <w:r w:rsidR="00CF48B6" w:rsidRPr="00A53E14">
        <w:rPr>
          <w:rFonts w:ascii="Arial" w:hAnsi="Arial" w:cs="Arial"/>
          <w:bCs/>
          <w:sz w:val="18"/>
          <w:szCs w:val="18"/>
        </w:rPr>
        <w:t> </w:t>
      </w:r>
      <w:r w:rsidR="008A0EB4" w:rsidRPr="00A53E14">
        <w:rPr>
          <w:rFonts w:ascii="Arial" w:hAnsi="Arial" w:cs="Arial"/>
          <w:bCs/>
          <w:sz w:val="18"/>
          <w:szCs w:val="18"/>
        </w:rPr>
        <w:t>którym mowa w §5</w:t>
      </w:r>
      <w:r w:rsidR="0004631D" w:rsidRPr="00A53E14">
        <w:rPr>
          <w:rFonts w:ascii="Arial" w:hAnsi="Arial" w:cs="Arial"/>
          <w:bCs/>
          <w:sz w:val="18"/>
          <w:szCs w:val="18"/>
        </w:rPr>
        <w:t xml:space="preserve"> bez zastrzeżeń ze strony Zamawiającego</w:t>
      </w:r>
      <w:r w:rsidR="008A0EB4" w:rsidRPr="00A53E14">
        <w:rPr>
          <w:rFonts w:ascii="Arial" w:hAnsi="Arial" w:cs="Arial"/>
          <w:bCs/>
          <w:sz w:val="18"/>
          <w:szCs w:val="18"/>
        </w:rPr>
        <w:t>.</w:t>
      </w:r>
    </w:p>
    <w:p w14:paraId="57AC089A" w14:textId="77777777" w:rsidR="00DB5E05" w:rsidRPr="00A53E14" w:rsidRDefault="00DB5E05"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§5</w:t>
      </w:r>
      <w:r w:rsidR="006F54B2" w:rsidRPr="00A53E14">
        <w:rPr>
          <w:rFonts w:ascii="Arial" w:hAnsi="Arial" w:cs="Arial"/>
          <w:sz w:val="18"/>
          <w:szCs w:val="18"/>
        </w:rPr>
        <w:t>.</w:t>
      </w:r>
      <w:r w:rsidRPr="00A53E14">
        <w:rPr>
          <w:rFonts w:ascii="Arial" w:hAnsi="Arial" w:cs="Arial"/>
          <w:sz w:val="18"/>
          <w:szCs w:val="18"/>
        </w:rPr>
        <w:t xml:space="preserve"> </w:t>
      </w:r>
    </w:p>
    <w:p w14:paraId="7DD2D734"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Wykonawca zobowiązuje się dostarczyć dokumentację projektową do siedziby Zamawiającego najpóźniej w</w:t>
      </w:r>
      <w:r w:rsidR="006F59B1" w:rsidRPr="00A53E14">
        <w:rPr>
          <w:rFonts w:ascii="Arial" w:hAnsi="Arial" w:cs="Arial"/>
          <w:b w:val="0"/>
          <w:sz w:val="18"/>
          <w:szCs w:val="18"/>
        </w:rPr>
        <w:t> </w:t>
      </w:r>
      <w:r w:rsidRPr="00A53E14">
        <w:rPr>
          <w:rFonts w:ascii="Arial" w:hAnsi="Arial" w:cs="Arial"/>
          <w:b w:val="0"/>
          <w:sz w:val="18"/>
          <w:szCs w:val="18"/>
        </w:rPr>
        <w:t>terminie określonym w §4 ust. 1.</w:t>
      </w:r>
    </w:p>
    <w:p w14:paraId="1C96EF3D"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Wraz z dokumentacją Wykonawca przekaże Zamawiającemu:</w:t>
      </w:r>
    </w:p>
    <w:p w14:paraId="6564A8B0" w14:textId="77777777" w:rsidR="003450D4" w:rsidRPr="00A53E14" w:rsidRDefault="003450D4" w:rsidP="009C3A89">
      <w:pPr>
        <w:numPr>
          <w:ilvl w:val="0"/>
          <w:numId w:val="18"/>
        </w:numPr>
        <w:tabs>
          <w:tab w:val="clear" w:pos="1440"/>
          <w:tab w:val="left" w:pos="-76"/>
        </w:tabs>
        <w:spacing w:line="276" w:lineRule="auto"/>
        <w:ind w:left="567" w:hanging="284"/>
        <w:jc w:val="both"/>
        <w:rPr>
          <w:rFonts w:ascii="Arial" w:hAnsi="Arial" w:cs="Arial"/>
          <w:sz w:val="18"/>
          <w:szCs w:val="18"/>
        </w:rPr>
      </w:pPr>
      <w:r w:rsidRPr="00A53E14">
        <w:rPr>
          <w:rFonts w:ascii="Arial" w:hAnsi="Arial" w:cs="Arial"/>
          <w:sz w:val="18"/>
          <w:szCs w:val="18"/>
        </w:rPr>
        <w:t>oświadczenie, że dokumentacja jest skoordynowana branżowo, zgodna z Umową, obowiązującymi przepisami oraz, że jest kompletna z punktu widzenia celu, któremu ma służyć,</w:t>
      </w:r>
    </w:p>
    <w:p w14:paraId="61A8443F" w14:textId="28A7C0E4" w:rsidR="003450D4" w:rsidRPr="00A53E14" w:rsidRDefault="003450D4" w:rsidP="009C3A89">
      <w:pPr>
        <w:numPr>
          <w:ilvl w:val="0"/>
          <w:numId w:val="18"/>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 xml:space="preserve">oświadczenie, że zapis cyfrowy </w:t>
      </w:r>
      <w:r w:rsidR="00A30BC1" w:rsidRPr="00A53E14">
        <w:rPr>
          <w:rFonts w:ascii="Arial" w:hAnsi="Arial" w:cs="Arial"/>
          <w:sz w:val="18"/>
          <w:szCs w:val="18"/>
        </w:rPr>
        <w:t xml:space="preserve">(wersja elektroniczna) </w:t>
      </w:r>
      <w:r w:rsidRPr="00A53E14">
        <w:rPr>
          <w:rFonts w:ascii="Arial" w:hAnsi="Arial" w:cs="Arial"/>
          <w:sz w:val="18"/>
          <w:szCs w:val="18"/>
        </w:rPr>
        <w:t>jest zgodny z dokumentacją w wersji papierowej.</w:t>
      </w:r>
    </w:p>
    <w:p w14:paraId="1A09CB87" w14:textId="77777777" w:rsidR="00A30BC1" w:rsidRPr="00A53E14" w:rsidRDefault="00A30BC1" w:rsidP="009C3A89">
      <w:pPr>
        <w:numPr>
          <w:ilvl w:val="0"/>
          <w:numId w:val="18"/>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wykaz opracowań</w:t>
      </w:r>
    </w:p>
    <w:p w14:paraId="04D1A714" w14:textId="7D119832" w:rsidR="00A30BC1" w:rsidRPr="00A53E14" w:rsidRDefault="00A30BC1" w:rsidP="009C3A89">
      <w:pPr>
        <w:numPr>
          <w:ilvl w:val="0"/>
          <w:numId w:val="18"/>
        </w:numPr>
        <w:tabs>
          <w:tab w:val="clear" w:pos="1440"/>
        </w:tabs>
        <w:spacing w:line="276" w:lineRule="auto"/>
        <w:ind w:left="567" w:hanging="284"/>
        <w:jc w:val="both"/>
        <w:rPr>
          <w:rFonts w:ascii="Arial" w:hAnsi="Arial" w:cs="Arial"/>
          <w:sz w:val="18"/>
          <w:szCs w:val="18"/>
        </w:rPr>
      </w:pPr>
      <w:r w:rsidRPr="00A53E14">
        <w:rPr>
          <w:rFonts w:ascii="Arial" w:hAnsi="Arial" w:cs="Arial"/>
          <w:sz w:val="18"/>
          <w:szCs w:val="18"/>
        </w:rPr>
        <w:t>oświadczenie, że opracowania projektowe zostały wykonane zgodnie z obowiązującymi przepisami i</w:t>
      </w:r>
      <w:r w:rsidR="00DB20E1" w:rsidRPr="00A53E14">
        <w:rPr>
          <w:rFonts w:ascii="Arial" w:hAnsi="Arial" w:cs="Arial"/>
          <w:sz w:val="18"/>
          <w:szCs w:val="18"/>
        </w:rPr>
        <w:t> </w:t>
      </w:r>
      <w:r w:rsidRPr="00A53E14">
        <w:rPr>
          <w:rFonts w:ascii="Arial" w:hAnsi="Arial" w:cs="Arial"/>
          <w:sz w:val="18"/>
          <w:szCs w:val="18"/>
        </w:rPr>
        <w:t>zasadami wiedzy technicznej</w:t>
      </w:r>
    </w:p>
    <w:p w14:paraId="0F4F1CB3"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Wykonawca opatrzy dokumentację, jak również jej części stanowiące przedmiot odbioru, pisemnym oświadczeniem, że dostarczona Zamawiającemu dokumentacja jest wykonana zgodnie z niniejszą umową, obowiązującymi przepisami, zasadami wiedzy technicznej oraz, że jest kompletna.</w:t>
      </w:r>
    </w:p>
    <w:p w14:paraId="690CC382"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lastRenderedPageBreak/>
        <w:t>Wykaz opracowań oraz pisemn</w:t>
      </w:r>
      <w:r w:rsidR="00D05082" w:rsidRPr="00A53E14">
        <w:rPr>
          <w:rFonts w:ascii="Arial" w:hAnsi="Arial" w:cs="Arial"/>
          <w:b w:val="0"/>
          <w:sz w:val="18"/>
          <w:szCs w:val="18"/>
        </w:rPr>
        <w:t>ych</w:t>
      </w:r>
      <w:r w:rsidRPr="00A53E14">
        <w:rPr>
          <w:rFonts w:ascii="Arial" w:hAnsi="Arial" w:cs="Arial"/>
          <w:b w:val="0"/>
          <w:sz w:val="18"/>
          <w:szCs w:val="18"/>
        </w:rPr>
        <w:t xml:space="preserve"> oświadczeń, o których mowa powyżej, stanowi integralną część przekazywanej dokumentacji</w:t>
      </w:r>
      <w:r w:rsidR="003D0C15" w:rsidRPr="00A53E14">
        <w:rPr>
          <w:rFonts w:ascii="Arial" w:hAnsi="Arial" w:cs="Arial"/>
          <w:b w:val="0"/>
          <w:sz w:val="18"/>
          <w:szCs w:val="18"/>
        </w:rPr>
        <w:t xml:space="preserve"> projektowej.</w:t>
      </w:r>
    </w:p>
    <w:p w14:paraId="29B5532E"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Zamawiający nie jest zobowiązany dokonywać sprawdzenia jakości wykonanej dokumentacji przy jej przekazaniu.</w:t>
      </w:r>
    </w:p>
    <w:p w14:paraId="2C44D657"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Zamawiający po otrzymaniu dokumentacji projektowej potwierdza jej otrzymanie protokołem przekazania, a</w:t>
      </w:r>
      <w:r w:rsidR="006F59B1" w:rsidRPr="00A53E14">
        <w:rPr>
          <w:rFonts w:ascii="Arial" w:hAnsi="Arial" w:cs="Arial"/>
          <w:b w:val="0"/>
          <w:sz w:val="18"/>
          <w:szCs w:val="18"/>
        </w:rPr>
        <w:t> </w:t>
      </w:r>
      <w:r w:rsidRPr="00A53E14">
        <w:rPr>
          <w:rFonts w:ascii="Arial" w:hAnsi="Arial" w:cs="Arial"/>
          <w:b w:val="0"/>
          <w:sz w:val="18"/>
          <w:szCs w:val="18"/>
        </w:rPr>
        <w:t>następnie przystąpi do czynności odbioru, które zakończy w terminie do 14 dni roboczych podpisaniem protokołu odbioru albo zwrotem dokumentacji wraz z pisemnym uzasadnieniem przyczyn odmowy odbioru.</w:t>
      </w:r>
    </w:p>
    <w:p w14:paraId="67DF9E25"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Jeżeli Zamawiający nie odbierze (w formie protokołu odbioru) przekazanej dokumentacji w ciągu 14 dni roboczych i nie zawiadomi Wykonawcy o przyczynach niedokonania odbioru, Wykonawca może jednostronnie stwierdzić na piśmie, że data wykonania odbioru przypada po upływie 14 dni roboczych od daty przekazania przedmiotu zamówienia.</w:t>
      </w:r>
    </w:p>
    <w:p w14:paraId="08C2E9C8" w14:textId="77777777" w:rsidR="003450D4" w:rsidRPr="00A53E14" w:rsidRDefault="003450D4"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Sprawdzenie i odebranie przez Zamawiającego dokumentacji nie powoduje zdjęcia z Wykonawcy obowiązków i</w:t>
      </w:r>
      <w:r w:rsidR="006F59B1" w:rsidRPr="00A53E14">
        <w:rPr>
          <w:rFonts w:ascii="Arial" w:hAnsi="Arial" w:cs="Arial"/>
          <w:b w:val="0"/>
          <w:sz w:val="18"/>
          <w:szCs w:val="18"/>
        </w:rPr>
        <w:t> </w:t>
      </w:r>
      <w:r w:rsidRPr="00A53E14">
        <w:rPr>
          <w:rFonts w:ascii="Arial" w:hAnsi="Arial" w:cs="Arial"/>
          <w:b w:val="0"/>
          <w:sz w:val="18"/>
          <w:szCs w:val="18"/>
        </w:rPr>
        <w:t>odpowiedzialności wynikających z prawa budowlanego oraz z niniejszej Umowy w zakresie jakości i</w:t>
      </w:r>
      <w:r w:rsidR="006F59B1" w:rsidRPr="00A53E14">
        <w:rPr>
          <w:rFonts w:ascii="Arial" w:hAnsi="Arial" w:cs="Arial"/>
          <w:b w:val="0"/>
          <w:sz w:val="18"/>
          <w:szCs w:val="18"/>
        </w:rPr>
        <w:t> </w:t>
      </w:r>
      <w:r w:rsidRPr="00A53E14">
        <w:rPr>
          <w:rFonts w:ascii="Arial" w:hAnsi="Arial" w:cs="Arial"/>
          <w:b w:val="0"/>
          <w:sz w:val="18"/>
          <w:szCs w:val="18"/>
        </w:rPr>
        <w:t>prawidłowości wykonanej dokumentacji oraz zaprojektowanych w niej rozwiązań technicznych.</w:t>
      </w:r>
    </w:p>
    <w:p w14:paraId="388F4631" w14:textId="77777777" w:rsidR="00DB5E05" w:rsidRPr="00A53E14" w:rsidRDefault="00DB5E05" w:rsidP="009C3A89">
      <w:pPr>
        <w:pStyle w:val="Tekstpodstawowy"/>
        <w:numPr>
          <w:ilvl w:val="2"/>
          <w:numId w:val="21"/>
        </w:numPr>
        <w:tabs>
          <w:tab w:val="clear" w:pos="2160"/>
        </w:tabs>
        <w:spacing w:line="276" w:lineRule="auto"/>
        <w:ind w:left="284" w:hanging="284"/>
        <w:rPr>
          <w:rFonts w:ascii="Arial" w:hAnsi="Arial" w:cs="Arial"/>
          <w:b w:val="0"/>
          <w:sz w:val="18"/>
          <w:szCs w:val="18"/>
        </w:rPr>
      </w:pPr>
      <w:r w:rsidRPr="00A53E14">
        <w:rPr>
          <w:rFonts w:ascii="Arial" w:hAnsi="Arial" w:cs="Arial"/>
          <w:b w:val="0"/>
          <w:sz w:val="18"/>
          <w:szCs w:val="18"/>
        </w:rPr>
        <w:t>Jeżeli w trakcie odbioru zostaną stwierdzone wady</w:t>
      </w:r>
      <w:r w:rsidR="0004631D" w:rsidRPr="00A53E14">
        <w:rPr>
          <w:rFonts w:ascii="Arial" w:hAnsi="Arial" w:cs="Arial"/>
          <w:b w:val="0"/>
          <w:sz w:val="18"/>
          <w:szCs w:val="18"/>
        </w:rPr>
        <w:t xml:space="preserve"> lub</w:t>
      </w:r>
      <w:r w:rsidR="00763665" w:rsidRPr="00A53E14">
        <w:rPr>
          <w:rFonts w:ascii="Arial" w:hAnsi="Arial" w:cs="Arial"/>
          <w:b w:val="0"/>
          <w:sz w:val="18"/>
          <w:szCs w:val="18"/>
        </w:rPr>
        <w:t>/i</w:t>
      </w:r>
      <w:r w:rsidR="0004631D" w:rsidRPr="00A53E14">
        <w:rPr>
          <w:rFonts w:ascii="Arial" w:hAnsi="Arial" w:cs="Arial"/>
          <w:b w:val="0"/>
          <w:sz w:val="18"/>
          <w:szCs w:val="18"/>
        </w:rPr>
        <w:t xml:space="preserve"> usterki lub</w:t>
      </w:r>
      <w:r w:rsidR="00763665" w:rsidRPr="00A53E14">
        <w:rPr>
          <w:rFonts w:ascii="Arial" w:hAnsi="Arial" w:cs="Arial"/>
          <w:b w:val="0"/>
          <w:sz w:val="18"/>
          <w:szCs w:val="18"/>
        </w:rPr>
        <w:t>/i</w:t>
      </w:r>
      <w:r w:rsidR="0004631D" w:rsidRPr="00A53E14">
        <w:rPr>
          <w:rFonts w:ascii="Arial" w:hAnsi="Arial" w:cs="Arial"/>
          <w:b w:val="0"/>
          <w:sz w:val="18"/>
          <w:szCs w:val="18"/>
        </w:rPr>
        <w:t xml:space="preserve"> braki</w:t>
      </w:r>
      <w:r w:rsidRPr="00A53E14">
        <w:rPr>
          <w:rFonts w:ascii="Arial" w:hAnsi="Arial" w:cs="Arial"/>
          <w:b w:val="0"/>
          <w:sz w:val="18"/>
          <w:szCs w:val="18"/>
        </w:rPr>
        <w:t>, Zamawiający może według swojego wyboru:</w:t>
      </w:r>
    </w:p>
    <w:p w14:paraId="6B84A9E7" w14:textId="77777777" w:rsidR="00DB5E05" w:rsidRPr="00A53E14" w:rsidRDefault="00DB5E05" w:rsidP="009C3A89">
      <w:pPr>
        <w:pStyle w:val="Tekstpodstawowy"/>
        <w:numPr>
          <w:ilvl w:val="0"/>
          <w:numId w:val="9"/>
        </w:numPr>
        <w:tabs>
          <w:tab w:val="clear" w:pos="1776"/>
        </w:tabs>
        <w:spacing w:line="276" w:lineRule="auto"/>
        <w:ind w:left="567" w:hanging="284"/>
        <w:rPr>
          <w:rFonts w:ascii="Arial" w:hAnsi="Arial" w:cs="Arial"/>
          <w:b w:val="0"/>
          <w:sz w:val="18"/>
          <w:szCs w:val="18"/>
        </w:rPr>
      </w:pPr>
      <w:r w:rsidRPr="00A53E14">
        <w:rPr>
          <w:rFonts w:ascii="Arial" w:hAnsi="Arial" w:cs="Arial"/>
          <w:b w:val="0"/>
          <w:sz w:val="18"/>
          <w:szCs w:val="18"/>
        </w:rPr>
        <w:t xml:space="preserve">odmówić odbioru do czasu usunięcia </w:t>
      </w:r>
      <w:r w:rsidR="00763665" w:rsidRPr="00A53E14">
        <w:rPr>
          <w:rFonts w:ascii="Arial" w:hAnsi="Arial" w:cs="Arial"/>
          <w:b w:val="0"/>
          <w:sz w:val="18"/>
          <w:szCs w:val="18"/>
        </w:rPr>
        <w:t>wad i/lub usterek i/lub braków</w:t>
      </w:r>
      <w:r w:rsidRPr="00A53E14">
        <w:rPr>
          <w:rFonts w:ascii="Arial" w:hAnsi="Arial" w:cs="Arial"/>
          <w:b w:val="0"/>
          <w:sz w:val="18"/>
          <w:szCs w:val="18"/>
        </w:rPr>
        <w:t>, wyznaczając Wykonawcy termin do ich usunięcia, lecz nie dłuższy niż 7 dni, licząc od dnia zgłoszenia przez Zamawiającego pisemnego żądania usunięcia wad</w:t>
      </w:r>
      <w:r w:rsidR="0004631D" w:rsidRPr="00A53E14">
        <w:rPr>
          <w:rFonts w:ascii="Arial" w:hAnsi="Arial" w:cs="Arial"/>
          <w:b w:val="0"/>
          <w:sz w:val="18"/>
          <w:szCs w:val="18"/>
        </w:rPr>
        <w:t xml:space="preserve"> i/lub usterek i/lub braków</w:t>
      </w:r>
      <w:r w:rsidRPr="00A53E14">
        <w:rPr>
          <w:rFonts w:ascii="Arial" w:hAnsi="Arial" w:cs="Arial"/>
          <w:b w:val="0"/>
          <w:sz w:val="18"/>
          <w:szCs w:val="18"/>
        </w:rPr>
        <w:t>,</w:t>
      </w:r>
    </w:p>
    <w:p w14:paraId="5B76F688" w14:textId="77777777" w:rsidR="00DB5E05" w:rsidRPr="00A53E14" w:rsidRDefault="00DB5E05" w:rsidP="009C3A89">
      <w:pPr>
        <w:pStyle w:val="Tekstpodstawowy"/>
        <w:numPr>
          <w:ilvl w:val="0"/>
          <w:numId w:val="9"/>
        </w:numPr>
        <w:tabs>
          <w:tab w:val="clear" w:pos="1776"/>
        </w:tabs>
        <w:spacing w:line="276" w:lineRule="auto"/>
        <w:ind w:left="567" w:hanging="284"/>
        <w:rPr>
          <w:rFonts w:ascii="Arial" w:hAnsi="Arial" w:cs="Arial"/>
          <w:b w:val="0"/>
          <w:bCs w:val="0"/>
          <w:sz w:val="18"/>
          <w:szCs w:val="18"/>
        </w:rPr>
      </w:pPr>
      <w:r w:rsidRPr="00A53E14">
        <w:rPr>
          <w:rFonts w:ascii="Arial" w:hAnsi="Arial" w:cs="Arial"/>
          <w:b w:val="0"/>
          <w:bCs w:val="0"/>
          <w:sz w:val="18"/>
          <w:szCs w:val="18"/>
        </w:rPr>
        <w:t>podpisać protokół odbioru jeżeli Wykonawca zobowiąże się w formie pisemnego oświadczenia do ich usunięcia w wyznaczonym przez Zamawiającego terminie, nie dłuższym jednak niż 7 dni.</w:t>
      </w:r>
    </w:p>
    <w:p w14:paraId="7DDCA3BB" w14:textId="50991CD8" w:rsidR="00763665" w:rsidRPr="00A53E14" w:rsidRDefault="00DB5E05" w:rsidP="009C3A89">
      <w:pPr>
        <w:pStyle w:val="Tekstpodstawowy"/>
        <w:numPr>
          <w:ilvl w:val="0"/>
          <w:numId w:val="13"/>
        </w:numPr>
        <w:spacing w:line="276" w:lineRule="auto"/>
        <w:ind w:left="284" w:hanging="284"/>
        <w:rPr>
          <w:rFonts w:ascii="Arial" w:hAnsi="Arial" w:cs="Arial"/>
          <w:b w:val="0"/>
          <w:sz w:val="18"/>
          <w:szCs w:val="18"/>
        </w:rPr>
      </w:pPr>
      <w:r w:rsidRPr="00A53E14">
        <w:rPr>
          <w:rFonts w:ascii="Arial" w:hAnsi="Arial" w:cs="Arial"/>
          <w:b w:val="0"/>
          <w:sz w:val="18"/>
          <w:szCs w:val="18"/>
        </w:rPr>
        <w:t>W przypadku</w:t>
      </w:r>
      <w:r w:rsidR="00D01E08" w:rsidRPr="00A53E14">
        <w:rPr>
          <w:rFonts w:ascii="Arial" w:hAnsi="Arial" w:cs="Arial"/>
          <w:b w:val="0"/>
          <w:sz w:val="18"/>
          <w:szCs w:val="18"/>
        </w:rPr>
        <w:t>,</w:t>
      </w:r>
      <w:r w:rsidRPr="00A53E14">
        <w:rPr>
          <w:rFonts w:ascii="Arial" w:hAnsi="Arial" w:cs="Arial"/>
          <w:b w:val="0"/>
          <w:sz w:val="18"/>
          <w:szCs w:val="18"/>
        </w:rPr>
        <w:t xml:space="preserve"> o którym mowa w</w:t>
      </w:r>
      <w:r w:rsidR="00A30BC1" w:rsidRPr="00A53E14">
        <w:rPr>
          <w:rFonts w:ascii="Arial" w:hAnsi="Arial" w:cs="Arial"/>
          <w:b w:val="0"/>
          <w:sz w:val="18"/>
          <w:szCs w:val="18"/>
        </w:rPr>
        <w:t xml:space="preserve"> §5</w:t>
      </w:r>
      <w:r w:rsidRPr="00A53E14">
        <w:rPr>
          <w:rFonts w:ascii="Arial" w:hAnsi="Arial" w:cs="Arial"/>
          <w:b w:val="0"/>
          <w:sz w:val="18"/>
          <w:szCs w:val="18"/>
        </w:rPr>
        <w:t xml:space="preserve"> ust. </w:t>
      </w:r>
      <w:r w:rsidR="00763665" w:rsidRPr="00A53E14">
        <w:rPr>
          <w:rFonts w:ascii="Arial" w:hAnsi="Arial" w:cs="Arial"/>
          <w:b w:val="0"/>
          <w:sz w:val="18"/>
          <w:szCs w:val="18"/>
        </w:rPr>
        <w:t>9</w:t>
      </w:r>
      <w:r w:rsidRPr="00A53E14">
        <w:rPr>
          <w:rFonts w:ascii="Arial" w:hAnsi="Arial" w:cs="Arial"/>
          <w:b w:val="0"/>
          <w:sz w:val="18"/>
          <w:szCs w:val="18"/>
        </w:rPr>
        <w:t xml:space="preserve"> lit. a) </w:t>
      </w:r>
      <w:r w:rsidR="00763665" w:rsidRPr="00A53E14">
        <w:rPr>
          <w:rFonts w:ascii="Arial" w:hAnsi="Arial" w:cs="Arial"/>
          <w:b w:val="0"/>
          <w:sz w:val="18"/>
          <w:szCs w:val="18"/>
        </w:rPr>
        <w:t xml:space="preserve">powyżej, </w:t>
      </w:r>
      <w:r w:rsidRPr="00A53E14">
        <w:rPr>
          <w:rFonts w:ascii="Arial" w:hAnsi="Arial" w:cs="Arial"/>
          <w:b w:val="0"/>
          <w:sz w:val="18"/>
          <w:szCs w:val="18"/>
        </w:rPr>
        <w:t>Wykonawca zobowiązany jest po usunięciu wad</w:t>
      </w:r>
      <w:r w:rsidR="0004631D" w:rsidRPr="00A53E14">
        <w:rPr>
          <w:rFonts w:ascii="Arial" w:hAnsi="Arial" w:cs="Arial"/>
          <w:b w:val="0"/>
          <w:sz w:val="18"/>
          <w:szCs w:val="18"/>
        </w:rPr>
        <w:t xml:space="preserve"> i/lub usterek i/lub braków</w:t>
      </w:r>
      <w:r w:rsidR="00763665" w:rsidRPr="00A53E14">
        <w:rPr>
          <w:rFonts w:ascii="Arial" w:hAnsi="Arial" w:cs="Arial"/>
          <w:b w:val="0"/>
          <w:sz w:val="18"/>
          <w:szCs w:val="18"/>
        </w:rPr>
        <w:t>,</w:t>
      </w:r>
      <w:r w:rsidRPr="00A53E14">
        <w:rPr>
          <w:rFonts w:ascii="Arial" w:hAnsi="Arial" w:cs="Arial"/>
          <w:b w:val="0"/>
          <w:sz w:val="18"/>
          <w:szCs w:val="18"/>
        </w:rPr>
        <w:t xml:space="preserve"> dokonać czynności, o których mowa w </w:t>
      </w:r>
      <w:r w:rsidR="00A30BC1" w:rsidRPr="00A53E14">
        <w:rPr>
          <w:rFonts w:ascii="Arial" w:hAnsi="Arial" w:cs="Arial"/>
          <w:b w:val="0"/>
          <w:sz w:val="18"/>
          <w:szCs w:val="18"/>
        </w:rPr>
        <w:t xml:space="preserve">§5 </w:t>
      </w:r>
      <w:r w:rsidRPr="00A53E14">
        <w:rPr>
          <w:rFonts w:ascii="Arial" w:hAnsi="Arial" w:cs="Arial"/>
          <w:b w:val="0"/>
          <w:sz w:val="18"/>
          <w:szCs w:val="18"/>
        </w:rPr>
        <w:t xml:space="preserve">ust. 1, </w:t>
      </w:r>
      <w:r w:rsidR="0004631D" w:rsidRPr="00A53E14">
        <w:rPr>
          <w:rFonts w:ascii="Arial" w:hAnsi="Arial" w:cs="Arial"/>
          <w:b w:val="0"/>
          <w:sz w:val="18"/>
          <w:szCs w:val="18"/>
        </w:rPr>
        <w:t xml:space="preserve">a </w:t>
      </w:r>
      <w:r w:rsidRPr="00A53E14">
        <w:rPr>
          <w:rFonts w:ascii="Arial" w:hAnsi="Arial" w:cs="Arial"/>
          <w:b w:val="0"/>
          <w:sz w:val="18"/>
          <w:szCs w:val="18"/>
        </w:rPr>
        <w:t>postanowienia</w:t>
      </w:r>
      <w:r w:rsidR="00A30BC1" w:rsidRPr="00A53E14">
        <w:rPr>
          <w:rFonts w:ascii="Arial" w:hAnsi="Arial" w:cs="Arial"/>
          <w:b w:val="0"/>
          <w:sz w:val="18"/>
          <w:szCs w:val="18"/>
        </w:rPr>
        <w:t xml:space="preserve"> §5</w:t>
      </w:r>
      <w:r w:rsidRPr="00A53E14">
        <w:rPr>
          <w:rFonts w:ascii="Arial" w:hAnsi="Arial" w:cs="Arial"/>
          <w:b w:val="0"/>
          <w:sz w:val="18"/>
          <w:szCs w:val="18"/>
        </w:rPr>
        <w:t xml:space="preserve"> ust. </w:t>
      </w:r>
      <w:r w:rsidR="009114EC" w:rsidRPr="00A53E14">
        <w:rPr>
          <w:rFonts w:ascii="Arial" w:hAnsi="Arial" w:cs="Arial"/>
          <w:b w:val="0"/>
          <w:sz w:val="18"/>
          <w:szCs w:val="18"/>
        </w:rPr>
        <w:t>1</w:t>
      </w:r>
      <w:r w:rsidRPr="00A53E14">
        <w:rPr>
          <w:rFonts w:ascii="Arial" w:hAnsi="Arial" w:cs="Arial"/>
          <w:b w:val="0"/>
          <w:sz w:val="18"/>
          <w:szCs w:val="18"/>
        </w:rPr>
        <w:t xml:space="preserve"> -</w:t>
      </w:r>
      <w:r w:rsidR="00443B87" w:rsidRPr="00A53E14">
        <w:rPr>
          <w:rFonts w:ascii="Arial" w:hAnsi="Arial" w:cs="Arial"/>
          <w:b w:val="0"/>
          <w:sz w:val="18"/>
          <w:szCs w:val="18"/>
        </w:rPr>
        <w:t xml:space="preserve"> 4</w:t>
      </w:r>
      <w:r w:rsidRPr="00A53E14">
        <w:rPr>
          <w:rFonts w:ascii="Arial" w:hAnsi="Arial" w:cs="Arial"/>
          <w:b w:val="0"/>
          <w:sz w:val="18"/>
          <w:szCs w:val="18"/>
        </w:rPr>
        <w:t xml:space="preserve"> będą stosowane odpowiednio.</w:t>
      </w:r>
      <w:r w:rsidR="00D01E08" w:rsidRPr="00A53E14">
        <w:rPr>
          <w:rFonts w:ascii="Arial" w:hAnsi="Arial" w:cs="Arial"/>
          <w:b w:val="0"/>
          <w:sz w:val="18"/>
          <w:szCs w:val="18"/>
        </w:rPr>
        <w:t xml:space="preserve"> </w:t>
      </w:r>
    </w:p>
    <w:p w14:paraId="14824575" w14:textId="11FEA048" w:rsidR="00E66990" w:rsidRPr="00A53E14" w:rsidRDefault="00DB5E05" w:rsidP="009C3A89">
      <w:pPr>
        <w:pStyle w:val="Tekstpodstawowy"/>
        <w:numPr>
          <w:ilvl w:val="0"/>
          <w:numId w:val="13"/>
        </w:numPr>
        <w:spacing w:line="276" w:lineRule="auto"/>
        <w:ind w:left="284" w:hanging="284"/>
        <w:rPr>
          <w:rFonts w:ascii="Arial" w:hAnsi="Arial" w:cs="Arial"/>
          <w:b w:val="0"/>
          <w:sz w:val="18"/>
          <w:szCs w:val="18"/>
        </w:rPr>
      </w:pPr>
      <w:r w:rsidRPr="00A53E14">
        <w:rPr>
          <w:rFonts w:ascii="Arial" w:hAnsi="Arial" w:cs="Arial"/>
          <w:b w:val="0"/>
          <w:sz w:val="18"/>
          <w:szCs w:val="18"/>
        </w:rPr>
        <w:t xml:space="preserve">W przypadku nie usunięcia przez Wykonawcę wszystkich </w:t>
      </w:r>
      <w:r w:rsidR="00763665" w:rsidRPr="00A53E14">
        <w:rPr>
          <w:rFonts w:ascii="Arial" w:hAnsi="Arial" w:cs="Arial"/>
          <w:b w:val="0"/>
          <w:sz w:val="18"/>
          <w:szCs w:val="18"/>
        </w:rPr>
        <w:t>wad i/lub usterek i/lub braków</w:t>
      </w:r>
      <w:r w:rsidR="00821949" w:rsidRPr="00A53E14">
        <w:rPr>
          <w:rFonts w:ascii="Arial" w:hAnsi="Arial" w:cs="Arial"/>
          <w:b w:val="0"/>
          <w:sz w:val="18"/>
          <w:szCs w:val="18"/>
        </w:rPr>
        <w:t>, o których mowa w</w:t>
      </w:r>
      <w:r w:rsidR="00A30BC1" w:rsidRPr="00A53E14">
        <w:rPr>
          <w:rFonts w:ascii="Arial" w:hAnsi="Arial" w:cs="Arial"/>
          <w:b w:val="0"/>
          <w:sz w:val="18"/>
          <w:szCs w:val="18"/>
        </w:rPr>
        <w:t xml:space="preserve"> §5</w:t>
      </w:r>
      <w:r w:rsidR="00821949" w:rsidRPr="00A53E14">
        <w:rPr>
          <w:rFonts w:ascii="Arial" w:hAnsi="Arial" w:cs="Arial"/>
          <w:b w:val="0"/>
          <w:sz w:val="18"/>
          <w:szCs w:val="18"/>
        </w:rPr>
        <w:t> </w:t>
      </w:r>
      <w:r w:rsidRPr="00A53E14">
        <w:rPr>
          <w:rFonts w:ascii="Arial" w:hAnsi="Arial" w:cs="Arial"/>
          <w:b w:val="0"/>
          <w:sz w:val="18"/>
          <w:szCs w:val="18"/>
        </w:rPr>
        <w:t xml:space="preserve">ust. </w:t>
      </w:r>
      <w:r w:rsidR="00763665" w:rsidRPr="00A53E14">
        <w:rPr>
          <w:rFonts w:ascii="Arial" w:hAnsi="Arial" w:cs="Arial"/>
          <w:b w:val="0"/>
          <w:sz w:val="18"/>
          <w:szCs w:val="18"/>
        </w:rPr>
        <w:t>9</w:t>
      </w:r>
      <w:r w:rsidRPr="00A53E14">
        <w:rPr>
          <w:rFonts w:ascii="Arial" w:hAnsi="Arial" w:cs="Arial"/>
          <w:b w:val="0"/>
          <w:sz w:val="18"/>
          <w:szCs w:val="18"/>
        </w:rPr>
        <w:t xml:space="preserve"> lit. b)</w:t>
      </w:r>
      <w:r w:rsidR="00763665" w:rsidRPr="00A53E14">
        <w:rPr>
          <w:rFonts w:ascii="Arial" w:hAnsi="Arial" w:cs="Arial"/>
          <w:b w:val="0"/>
          <w:sz w:val="18"/>
          <w:szCs w:val="18"/>
        </w:rPr>
        <w:t xml:space="preserve"> powyżej</w:t>
      </w:r>
      <w:r w:rsidRPr="00A53E14">
        <w:rPr>
          <w:rFonts w:ascii="Arial" w:hAnsi="Arial" w:cs="Arial"/>
          <w:b w:val="0"/>
          <w:sz w:val="18"/>
          <w:szCs w:val="18"/>
        </w:rPr>
        <w:t>, Zamawiający upoważniony jest do dochodzenia od niego kary umownej</w:t>
      </w:r>
      <w:r w:rsidR="00AD29DA" w:rsidRPr="00A53E14">
        <w:rPr>
          <w:rFonts w:ascii="Arial" w:hAnsi="Arial" w:cs="Arial"/>
          <w:b w:val="0"/>
          <w:sz w:val="18"/>
          <w:szCs w:val="18"/>
        </w:rPr>
        <w:t xml:space="preserve"> </w:t>
      </w:r>
      <w:r w:rsidR="00E014DC" w:rsidRPr="00A53E14">
        <w:rPr>
          <w:rFonts w:ascii="Arial" w:hAnsi="Arial" w:cs="Arial"/>
          <w:b w:val="0"/>
          <w:sz w:val="18"/>
          <w:szCs w:val="18"/>
        </w:rPr>
        <w:t>i</w:t>
      </w:r>
      <w:r w:rsidR="00DB20E1" w:rsidRPr="00A53E14">
        <w:rPr>
          <w:rFonts w:ascii="Arial" w:hAnsi="Arial" w:cs="Arial"/>
          <w:b w:val="0"/>
          <w:sz w:val="18"/>
          <w:szCs w:val="18"/>
        </w:rPr>
        <w:t> </w:t>
      </w:r>
      <w:r w:rsidR="00AD29DA" w:rsidRPr="00A53E14">
        <w:rPr>
          <w:rFonts w:ascii="Arial" w:hAnsi="Arial" w:cs="Arial"/>
          <w:b w:val="0"/>
          <w:sz w:val="18"/>
          <w:szCs w:val="18"/>
        </w:rPr>
        <w:t>odszkodowania</w:t>
      </w:r>
      <w:r w:rsidR="00E014DC" w:rsidRPr="00A53E14">
        <w:rPr>
          <w:rFonts w:ascii="Arial" w:hAnsi="Arial" w:cs="Arial"/>
          <w:b w:val="0"/>
          <w:sz w:val="18"/>
          <w:szCs w:val="18"/>
        </w:rPr>
        <w:t xml:space="preserve"> uzupełniającego</w:t>
      </w:r>
      <w:r w:rsidR="00AD29DA" w:rsidRPr="00A53E14">
        <w:rPr>
          <w:rFonts w:ascii="Arial" w:hAnsi="Arial" w:cs="Arial"/>
          <w:b w:val="0"/>
          <w:sz w:val="18"/>
          <w:szCs w:val="18"/>
        </w:rPr>
        <w:t xml:space="preserve"> do pełnej wartości poniesionej szkody</w:t>
      </w:r>
      <w:r w:rsidRPr="00A53E14">
        <w:rPr>
          <w:rFonts w:ascii="Arial" w:hAnsi="Arial" w:cs="Arial"/>
          <w:b w:val="0"/>
          <w:sz w:val="18"/>
          <w:szCs w:val="18"/>
        </w:rPr>
        <w:t>.</w:t>
      </w:r>
    </w:p>
    <w:p w14:paraId="6D652126" w14:textId="6CC2BBF6" w:rsidR="00A30BC1" w:rsidRPr="00A53E14" w:rsidRDefault="00A30BC1" w:rsidP="009C3A89">
      <w:pPr>
        <w:pStyle w:val="Tekstpodstawowy"/>
        <w:numPr>
          <w:ilvl w:val="0"/>
          <w:numId w:val="13"/>
        </w:numPr>
        <w:spacing w:line="276" w:lineRule="auto"/>
        <w:ind w:left="284" w:hanging="284"/>
        <w:rPr>
          <w:rFonts w:ascii="Arial" w:hAnsi="Arial" w:cs="Arial"/>
          <w:b w:val="0"/>
          <w:sz w:val="18"/>
          <w:szCs w:val="18"/>
        </w:rPr>
      </w:pPr>
      <w:r w:rsidRPr="00A53E14">
        <w:rPr>
          <w:rFonts w:ascii="Arial" w:hAnsi="Arial" w:cs="Arial"/>
          <w:b w:val="0"/>
          <w:sz w:val="18"/>
          <w:szCs w:val="18"/>
        </w:rPr>
        <w:t>Podpisanie protokołu odbioru nie oznacza potwierdzenia braku wad fizycznych i/lub prawnych Przedmiot Umowy, a Wykonawca jest zobowiązany do usunięcia stwierdzonych wad fizycznych i/lub prawnych , w</w:t>
      </w:r>
      <w:r w:rsidR="00DB20E1" w:rsidRPr="00A53E14">
        <w:rPr>
          <w:rFonts w:ascii="Arial" w:hAnsi="Arial" w:cs="Arial"/>
          <w:b w:val="0"/>
          <w:sz w:val="18"/>
          <w:szCs w:val="18"/>
        </w:rPr>
        <w:t> </w:t>
      </w:r>
      <w:r w:rsidRPr="00A53E14">
        <w:rPr>
          <w:rFonts w:ascii="Arial" w:hAnsi="Arial" w:cs="Arial"/>
          <w:b w:val="0"/>
          <w:sz w:val="18"/>
          <w:szCs w:val="18"/>
        </w:rPr>
        <w:t>przewidzianych Umową terminach.</w:t>
      </w:r>
    </w:p>
    <w:p w14:paraId="33E40DF6" w14:textId="66516152" w:rsidR="00DB5E05" w:rsidRPr="00A53E14" w:rsidRDefault="00DB5E05"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w:t>
      </w:r>
      <w:r w:rsidR="009E7984" w:rsidRPr="00A53E14">
        <w:rPr>
          <w:rFonts w:ascii="Arial" w:hAnsi="Arial" w:cs="Arial"/>
          <w:b/>
          <w:bCs/>
          <w:sz w:val="18"/>
          <w:szCs w:val="18"/>
        </w:rPr>
        <w:t>6</w:t>
      </w:r>
      <w:r w:rsidR="006F54B2" w:rsidRPr="00A53E14">
        <w:rPr>
          <w:rFonts w:ascii="Arial" w:hAnsi="Arial" w:cs="Arial"/>
          <w:sz w:val="18"/>
          <w:szCs w:val="18"/>
        </w:rPr>
        <w:t>.</w:t>
      </w:r>
    </w:p>
    <w:p w14:paraId="4EF85F92" w14:textId="77777777" w:rsidR="00DB5E05" w:rsidRPr="00A53E14" w:rsidRDefault="00DB5E05"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Wszelkie zawiadomienia, powiadomienia lub informacje p</w:t>
      </w:r>
      <w:r w:rsidR="00821949" w:rsidRPr="00A53E14">
        <w:rPr>
          <w:rFonts w:ascii="Arial" w:hAnsi="Arial" w:cs="Arial"/>
          <w:sz w:val="18"/>
          <w:szCs w:val="18"/>
        </w:rPr>
        <w:t>rzekazywane pomiędzy Stronami w </w:t>
      </w:r>
      <w:r w:rsidRPr="00A53E14">
        <w:rPr>
          <w:rFonts w:ascii="Arial" w:hAnsi="Arial" w:cs="Arial"/>
          <w:sz w:val="18"/>
          <w:szCs w:val="18"/>
        </w:rPr>
        <w:t>związku z</w:t>
      </w:r>
      <w:r w:rsidR="006F59B1" w:rsidRPr="00A53E14">
        <w:rPr>
          <w:rFonts w:ascii="Arial" w:hAnsi="Arial" w:cs="Arial"/>
          <w:sz w:val="18"/>
          <w:szCs w:val="18"/>
        </w:rPr>
        <w:t> </w:t>
      </w:r>
      <w:r w:rsidRPr="00A53E14">
        <w:rPr>
          <w:rFonts w:ascii="Arial" w:hAnsi="Arial" w:cs="Arial"/>
          <w:sz w:val="18"/>
          <w:szCs w:val="18"/>
        </w:rPr>
        <w:t xml:space="preserve">obowiązywaniem i wykonywaniem niniejszej </w:t>
      </w:r>
      <w:r w:rsidR="0004631D" w:rsidRPr="00A53E14">
        <w:rPr>
          <w:rFonts w:ascii="Arial" w:hAnsi="Arial" w:cs="Arial"/>
          <w:sz w:val="18"/>
          <w:szCs w:val="18"/>
        </w:rPr>
        <w:t>U</w:t>
      </w:r>
      <w:r w:rsidRPr="00A53E14">
        <w:rPr>
          <w:rFonts w:ascii="Arial" w:hAnsi="Arial" w:cs="Arial"/>
          <w:sz w:val="18"/>
          <w:szCs w:val="18"/>
        </w:rPr>
        <w:t>mowy wymagają formy pisemnej pod rygorem nieważności i</w:t>
      </w:r>
      <w:r w:rsidR="006F59B1" w:rsidRPr="00A53E14">
        <w:rPr>
          <w:rFonts w:ascii="Arial" w:hAnsi="Arial" w:cs="Arial"/>
          <w:sz w:val="18"/>
          <w:szCs w:val="18"/>
        </w:rPr>
        <w:t> </w:t>
      </w:r>
      <w:r w:rsidRPr="00A53E14">
        <w:rPr>
          <w:rFonts w:ascii="Arial" w:hAnsi="Arial" w:cs="Arial"/>
          <w:sz w:val="18"/>
          <w:szCs w:val="18"/>
        </w:rPr>
        <w:t>winny być doręczane drugiej Stronie</w:t>
      </w:r>
      <w:r w:rsidR="0004631D" w:rsidRPr="00A53E14">
        <w:rPr>
          <w:rFonts w:ascii="Arial" w:hAnsi="Arial" w:cs="Arial"/>
          <w:sz w:val="18"/>
          <w:szCs w:val="18"/>
        </w:rPr>
        <w:t xml:space="preserve"> na piśmie za potwierdzeniem odbioru lub wysłane listem poleconym albo przesyłką kurierską za potwierdzeniem odbioru</w:t>
      </w:r>
      <w:r w:rsidRPr="00A53E14">
        <w:rPr>
          <w:rFonts w:ascii="Arial" w:hAnsi="Arial" w:cs="Arial"/>
          <w:sz w:val="18"/>
          <w:szCs w:val="18"/>
        </w:rPr>
        <w:t xml:space="preserve"> na poniższe adresy:</w:t>
      </w:r>
    </w:p>
    <w:p w14:paraId="29774FA3" w14:textId="77777777" w:rsidR="00DB5E05" w:rsidRPr="00A53E14" w:rsidRDefault="00DB5E05" w:rsidP="009C3A89">
      <w:pPr>
        <w:numPr>
          <w:ilvl w:val="0"/>
          <w:numId w:val="10"/>
        </w:numPr>
        <w:spacing w:line="276" w:lineRule="auto"/>
        <w:ind w:left="567" w:hanging="284"/>
        <w:jc w:val="both"/>
        <w:rPr>
          <w:rFonts w:ascii="Arial" w:hAnsi="Arial" w:cs="Arial"/>
          <w:sz w:val="18"/>
          <w:szCs w:val="18"/>
        </w:rPr>
      </w:pPr>
      <w:r w:rsidRPr="00A53E14">
        <w:rPr>
          <w:rFonts w:ascii="Arial" w:hAnsi="Arial" w:cs="Arial"/>
          <w:sz w:val="18"/>
          <w:szCs w:val="18"/>
        </w:rPr>
        <w:t>dla Zamawiającego: Urząd Gminy Dopiewo</w:t>
      </w:r>
      <w:r w:rsidR="00FC3F77" w:rsidRPr="00A53E14">
        <w:rPr>
          <w:rFonts w:ascii="Arial" w:hAnsi="Arial" w:cs="Arial"/>
          <w:sz w:val="18"/>
          <w:szCs w:val="18"/>
        </w:rPr>
        <w:t>,</w:t>
      </w:r>
      <w:r w:rsidRPr="00A53E14">
        <w:rPr>
          <w:rFonts w:ascii="Arial" w:hAnsi="Arial" w:cs="Arial"/>
          <w:sz w:val="18"/>
          <w:szCs w:val="18"/>
        </w:rPr>
        <w:t xml:space="preserve"> ul. Leśna 1c, 62-070 Dopiewo,</w:t>
      </w:r>
    </w:p>
    <w:p w14:paraId="6136F3C2" w14:textId="087AF3D1" w:rsidR="00DB5E05" w:rsidRPr="00A53E14" w:rsidRDefault="00DB5E05" w:rsidP="009C3A89">
      <w:pPr>
        <w:numPr>
          <w:ilvl w:val="0"/>
          <w:numId w:val="10"/>
        </w:numPr>
        <w:spacing w:line="276" w:lineRule="auto"/>
        <w:ind w:left="567" w:hanging="284"/>
        <w:jc w:val="both"/>
        <w:rPr>
          <w:rFonts w:ascii="Arial" w:hAnsi="Arial" w:cs="Arial"/>
          <w:b/>
          <w:sz w:val="18"/>
          <w:szCs w:val="18"/>
        </w:rPr>
      </w:pPr>
      <w:r w:rsidRPr="00A53E14">
        <w:rPr>
          <w:rFonts w:ascii="Arial" w:hAnsi="Arial" w:cs="Arial"/>
          <w:sz w:val="18"/>
          <w:szCs w:val="18"/>
        </w:rPr>
        <w:t>dla Wykonawcy</w:t>
      </w:r>
      <w:r w:rsidR="004F5214" w:rsidRPr="00A53E14">
        <w:rPr>
          <w:rFonts w:ascii="Arial" w:hAnsi="Arial" w:cs="Arial"/>
          <w:sz w:val="18"/>
          <w:szCs w:val="18"/>
        </w:rPr>
        <w:t>:</w:t>
      </w:r>
      <w:r w:rsidR="004F5214" w:rsidRPr="00A53E14">
        <w:rPr>
          <w:rFonts w:ascii="Arial" w:hAnsi="Arial" w:cs="Arial"/>
          <w:b/>
          <w:sz w:val="18"/>
          <w:szCs w:val="18"/>
        </w:rPr>
        <w:t xml:space="preserve"> </w:t>
      </w:r>
      <w:r w:rsidR="007030A6" w:rsidRPr="00A53E14">
        <w:rPr>
          <w:rFonts w:ascii="Arial" w:hAnsi="Arial" w:cs="Arial"/>
          <w:b/>
          <w:sz w:val="18"/>
          <w:szCs w:val="18"/>
        </w:rPr>
        <w:t>--------------------------------------------</w:t>
      </w:r>
    </w:p>
    <w:p w14:paraId="143247A0" w14:textId="77777777" w:rsidR="00DB5E05" w:rsidRPr="00A53E14" w:rsidRDefault="00E636F8"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W sprawach dotyczących bieżącego wykonania Umowy Strony d</w:t>
      </w:r>
      <w:r w:rsidR="00DB5E05" w:rsidRPr="00A53E14">
        <w:rPr>
          <w:rFonts w:ascii="Arial" w:hAnsi="Arial" w:cs="Arial"/>
          <w:sz w:val="18"/>
          <w:szCs w:val="18"/>
        </w:rPr>
        <w:t>opuszcza</w:t>
      </w:r>
      <w:r w:rsidRPr="00A53E14">
        <w:rPr>
          <w:rFonts w:ascii="Arial" w:hAnsi="Arial" w:cs="Arial"/>
          <w:sz w:val="18"/>
          <w:szCs w:val="18"/>
        </w:rPr>
        <w:t xml:space="preserve">ją </w:t>
      </w:r>
      <w:r w:rsidR="00DB5E05" w:rsidRPr="00A53E14">
        <w:rPr>
          <w:rFonts w:ascii="Arial" w:hAnsi="Arial" w:cs="Arial"/>
          <w:sz w:val="18"/>
          <w:szCs w:val="18"/>
        </w:rPr>
        <w:t xml:space="preserve">przekazywanie zawiadomień, powiadomień lub informacji </w:t>
      </w:r>
      <w:r w:rsidR="00C57937" w:rsidRPr="00A53E14">
        <w:rPr>
          <w:rFonts w:ascii="Arial" w:hAnsi="Arial" w:cs="Arial"/>
          <w:sz w:val="18"/>
          <w:szCs w:val="18"/>
        </w:rPr>
        <w:t xml:space="preserve">w </w:t>
      </w:r>
      <w:r w:rsidR="00D80827" w:rsidRPr="00A53E14">
        <w:rPr>
          <w:rFonts w:ascii="Arial" w:hAnsi="Arial" w:cs="Arial"/>
          <w:sz w:val="18"/>
          <w:szCs w:val="18"/>
        </w:rPr>
        <w:t>formie</w:t>
      </w:r>
      <w:r w:rsidR="0004631D" w:rsidRPr="00A53E14">
        <w:rPr>
          <w:rFonts w:ascii="Arial" w:hAnsi="Arial" w:cs="Arial"/>
          <w:sz w:val="18"/>
          <w:szCs w:val="18"/>
        </w:rPr>
        <w:t xml:space="preserve"> wiadomości</w:t>
      </w:r>
      <w:r w:rsidR="00D80827" w:rsidRPr="00A53E14">
        <w:rPr>
          <w:rFonts w:ascii="Arial" w:hAnsi="Arial" w:cs="Arial"/>
          <w:sz w:val="18"/>
          <w:szCs w:val="18"/>
        </w:rPr>
        <w:t xml:space="preserve"> </w:t>
      </w:r>
      <w:r w:rsidRPr="00A53E14">
        <w:rPr>
          <w:rFonts w:ascii="Arial" w:hAnsi="Arial" w:cs="Arial"/>
          <w:sz w:val="18"/>
          <w:szCs w:val="18"/>
        </w:rPr>
        <w:t xml:space="preserve">elektronicznych </w:t>
      </w:r>
      <w:r w:rsidR="00D80827" w:rsidRPr="00A53E14">
        <w:rPr>
          <w:rFonts w:ascii="Arial" w:hAnsi="Arial" w:cs="Arial"/>
          <w:sz w:val="18"/>
          <w:szCs w:val="18"/>
        </w:rPr>
        <w:t>e-mail na</w:t>
      </w:r>
      <w:r w:rsidRPr="00A53E14">
        <w:rPr>
          <w:rFonts w:ascii="Arial" w:hAnsi="Arial" w:cs="Arial"/>
          <w:sz w:val="18"/>
          <w:szCs w:val="18"/>
        </w:rPr>
        <w:t>/z</w:t>
      </w:r>
      <w:r w:rsidR="00D80827" w:rsidRPr="00A53E14">
        <w:rPr>
          <w:rFonts w:ascii="Arial" w:hAnsi="Arial" w:cs="Arial"/>
          <w:sz w:val="18"/>
          <w:szCs w:val="18"/>
        </w:rPr>
        <w:t xml:space="preserve"> adres</w:t>
      </w:r>
      <w:r w:rsidRPr="00A53E14">
        <w:rPr>
          <w:rFonts w:ascii="Arial" w:hAnsi="Arial" w:cs="Arial"/>
          <w:sz w:val="18"/>
          <w:szCs w:val="18"/>
        </w:rPr>
        <w:t>y/adresów</w:t>
      </w:r>
      <w:r w:rsidR="00D80827" w:rsidRPr="00A53E14">
        <w:rPr>
          <w:rFonts w:ascii="Arial" w:hAnsi="Arial" w:cs="Arial"/>
          <w:sz w:val="18"/>
          <w:szCs w:val="18"/>
        </w:rPr>
        <w:t>:</w:t>
      </w:r>
    </w:p>
    <w:p w14:paraId="67F2790C" w14:textId="2BBFEECA" w:rsidR="00C57937" w:rsidRPr="00A53E14" w:rsidRDefault="00C57937" w:rsidP="009C3A89">
      <w:pPr>
        <w:numPr>
          <w:ilvl w:val="0"/>
          <w:numId w:val="19"/>
        </w:numPr>
        <w:spacing w:line="276" w:lineRule="auto"/>
        <w:ind w:left="567" w:hanging="284"/>
        <w:jc w:val="both"/>
        <w:rPr>
          <w:rFonts w:ascii="Arial" w:hAnsi="Arial" w:cs="Arial"/>
          <w:sz w:val="18"/>
          <w:szCs w:val="18"/>
        </w:rPr>
      </w:pPr>
      <w:r w:rsidRPr="00A53E14">
        <w:rPr>
          <w:rFonts w:ascii="Arial" w:hAnsi="Arial" w:cs="Arial"/>
          <w:sz w:val="18"/>
          <w:szCs w:val="18"/>
        </w:rPr>
        <w:t xml:space="preserve">dla Zamawiającego: </w:t>
      </w:r>
      <w:r w:rsidR="003040B7" w:rsidRPr="00A53E14">
        <w:rPr>
          <w:rFonts w:ascii="Arial" w:hAnsi="Arial" w:cs="Arial"/>
          <w:b/>
          <w:bCs/>
          <w:sz w:val="18"/>
          <w:szCs w:val="18"/>
        </w:rPr>
        <w:t>magdalena.</w:t>
      </w:r>
      <w:r w:rsidR="00C51A76" w:rsidRPr="00A53E14">
        <w:rPr>
          <w:rFonts w:ascii="Arial" w:hAnsi="Arial" w:cs="Arial"/>
          <w:b/>
          <w:bCs/>
          <w:sz w:val="18"/>
          <w:szCs w:val="18"/>
        </w:rPr>
        <w:t>gorska</w:t>
      </w:r>
      <w:r w:rsidR="003040B7" w:rsidRPr="00A53E14">
        <w:rPr>
          <w:rFonts w:ascii="Arial" w:hAnsi="Arial" w:cs="Arial"/>
          <w:b/>
          <w:bCs/>
          <w:sz w:val="18"/>
          <w:szCs w:val="18"/>
        </w:rPr>
        <w:t>@dopiewo.pl</w:t>
      </w:r>
    </w:p>
    <w:p w14:paraId="5C1ABCD7" w14:textId="5AC3280C" w:rsidR="00C57937" w:rsidRPr="00A53E14" w:rsidRDefault="00C57937" w:rsidP="009C3A89">
      <w:pPr>
        <w:numPr>
          <w:ilvl w:val="0"/>
          <w:numId w:val="19"/>
        </w:numPr>
        <w:spacing w:line="276" w:lineRule="auto"/>
        <w:ind w:left="567" w:hanging="284"/>
        <w:jc w:val="both"/>
        <w:rPr>
          <w:rFonts w:ascii="Arial" w:hAnsi="Arial" w:cs="Arial"/>
          <w:sz w:val="18"/>
          <w:szCs w:val="18"/>
        </w:rPr>
      </w:pPr>
      <w:r w:rsidRPr="00A53E14">
        <w:rPr>
          <w:rFonts w:ascii="Arial" w:hAnsi="Arial" w:cs="Arial"/>
          <w:sz w:val="18"/>
          <w:szCs w:val="18"/>
        </w:rPr>
        <w:t>dla Wykonawcy</w:t>
      </w:r>
      <w:r w:rsidR="003D397F" w:rsidRPr="00A53E14">
        <w:rPr>
          <w:rFonts w:ascii="Arial" w:hAnsi="Arial" w:cs="Arial"/>
          <w:sz w:val="18"/>
          <w:szCs w:val="18"/>
        </w:rPr>
        <w:t>:</w:t>
      </w:r>
      <w:r w:rsidR="003040B7" w:rsidRPr="00A53E14">
        <w:rPr>
          <w:rFonts w:ascii="Arial" w:hAnsi="Arial" w:cs="Arial"/>
          <w:sz w:val="18"/>
          <w:szCs w:val="18"/>
        </w:rPr>
        <w:t xml:space="preserve"> </w:t>
      </w:r>
      <w:r w:rsidR="007030A6" w:rsidRPr="00A53E14">
        <w:rPr>
          <w:rFonts w:ascii="Arial" w:hAnsi="Arial" w:cs="Arial"/>
          <w:b/>
          <w:bCs/>
          <w:sz w:val="18"/>
          <w:szCs w:val="18"/>
        </w:rPr>
        <w:t>-------------------------------------</w:t>
      </w:r>
    </w:p>
    <w:p w14:paraId="08CB6B23" w14:textId="2A02F835" w:rsidR="0004631D" w:rsidRPr="00A53E14" w:rsidRDefault="0004631D"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Strony przyjmują, iż adresami do doręczeń Stron dla celów niniejszej Umowy są adresy wskazane w</w:t>
      </w:r>
      <w:r w:rsidR="00CF48B6" w:rsidRPr="00A53E14">
        <w:rPr>
          <w:rFonts w:ascii="Arial" w:hAnsi="Arial" w:cs="Arial"/>
          <w:sz w:val="18"/>
          <w:szCs w:val="18"/>
        </w:rPr>
        <w:t> </w:t>
      </w:r>
      <w:r w:rsidRPr="00A53E14">
        <w:rPr>
          <w:rFonts w:ascii="Arial" w:hAnsi="Arial" w:cs="Arial"/>
          <w:sz w:val="18"/>
          <w:szCs w:val="18"/>
        </w:rPr>
        <w:t>komparycji niniejszej Umowy.</w:t>
      </w:r>
    </w:p>
    <w:p w14:paraId="7ED9C7D2" w14:textId="77777777" w:rsidR="005C765E" w:rsidRPr="00A53E14" w:rsidRDefault="005C765E" w:rsidP="009C3A89">
      <w:pPr>
        <w:numPr>
          <w:ilvl w:val="1"/>
          <w:numId w:val="4"/>
        </w:numPr>
        <w:tabs>
          <w:tab w:val="clear" w:pos="4058"/>
          <w:tab w:val="left" w:pos="284"/>
        </w:tabs>
        <w:spacing w:line="276" w:lineRule="auto"/>
        <w:ind w:left="284" w:hanging="284"/>
        <w:jc w:val="both"/>
        <w:rPr>
          <w:rFonts w:ascii="Arial" w:hAnsi="Arial" w:cs="Arial"/>
          <w:sz w:val="18"/>
          <w:szCs w:val="18"/>
        </w:rPr>
      </w:pPr>
      <w:r w:rsidRPr="00A53E14">
        <w:rPr>
          <w:rFonts w:ascii="Arial" w:hAnsi="Arial" w:cs="Arial"/>
          <w:sz w:val="18"/>
          <w:szCs w:val="18"/>
        </w:rPr>
        <w:t>W wypadku zmiany adresu do korespondencji Strona zobowiązana jest do zawiadomienia o tym drugiej Strony na piśmie nie później niż w ciągu 3 (trzech) dni roboczych od daty zmiany adresu. W razie uchybienia powyższemu obowiązkowi pismo wysłane na dotychczasowy adres Strony uważa się na doręczone skutecznie.</w:t>
      </w:r>
    </w:p>
    <w:p w14:paraId="03D3C6A4" w14:textId="77777777" w:rsidR="00DB5E05" w:rsidRPr="00A53E14" w:rsidRDefault="005C765E" w:rsidP="009C3A89">
      <w:pPr>
        <w:numPr>
          <w:ilvl w:val="1"/>
          <w:numId w:val="4"/>
        </w:numPr>
        <w:tabs>
          <w:tab w:val="clear" w:pos="4058"/>
          <w:tab w:val="left" w:pos="284"/>
        </w:tabs>
        <w:spacing w:line="276" w:lineRule="auto"/>
        <w:ind w:left="284" w:hanging="284"/>
        <w:jc w:val="both"/>
        <w:rPr>
          <w:rFonts w:ascii="Arial" w:hAnsi="Arial" w:cs="Arial"/>
          <w:sz w:val="18"/>
          <w:szCs w:val="18"/>
        </w:rPr>
      </w:pPr>
      <w:r w:rsidRPr="00A53E14">
        <w:rPr>
          <w:rFonts w:ascii="Arial" w:hAnsi="Arial" w:cs="Arial"/>
          <w:sz w:val="18"/>
          <w:szCs w:val="18"/>
        </w:rPr>
        <w:t>Zmiana wskazanych powyżej danych adresowych nie stanowi zmiany Umowy i nie wymaga sporządzanie aneksu do Umowy, może być dokonywana przez Stronę, której dotyczy i staje się skuteczna wobec drugiej Strony po jej pisemnym zawiadomieniu.</w:t>
      </w:r>
    </w:p>
    <w:p w14:paraId="6E784516" w14:textId="77777777" w:rsidR="00DB5E05" w:rsidRPr="00A53E14" w:rsidRDefault="00DB5E05"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Pismo przesłane drugiej </w:t>
      </w:r>
      <w:r w:rsidR="0004631D" w:rsidRPr="00A53E14">
        <w:rPr>
          <w:rFonts w:ascii="Arial" w:hAnsi="Arial" w:cs="Arial"/>
          <w:sz w:val="18"/>
          <w:szCs w:val="18"/>
        </w:rPr>
        <w:t>S</w:t>
      </w:r>
      <w:r w:rsidRPr="00A53E14">
        <w:rPr>
          <w:rFonts w:ascii="Arial" w:hAnsi="Arial" w:cs="Arial"/>
          <w:sz w:val="18"/>
          <w:szCs w:val="18"/>
        </w:rPr>
        <w:t>tronie w sposób określony</w:t>
      </w:r>
      <w:r w:rsidR="00090BB3" w:rsidRPr="00A53E14">
        <w:rPr>
          <w:rFonts w:ascii="Arial" w:hAnsi="Arial" w:cs="Arial"/>
          <w:sz w:val="18"/>
          <w:szCs w:val="18"/>
        </w:rPr>
        <w:t xml:space="preserve"> w</w:t>
      </w:r>
      <w:r w:rsidRPr="00A53E14">
        <w:rPr>
          <w:rFonts w:ascii="Arial" w:hAnsi="Arial" w:cs="Arial"/>
          <w:sz w:val="18"/>
          <w:szCs w:val="18"/>
        </w:rPr>
        <w:t xml:space="preserve"> </w:t>
      </w:r>
      <w:r w:rsidR="0004631D" w:rsidRPr="00A53E14">
        <w:rPr>
          <w:rFonts w:ascii="Arial" w:hAnsi="Arial" w:cs="Arial"/>
          <w:sz w:val="18"/>
          <w:szCs w:val="18"/>
        </w:rPr>
        <w:t>U</w:t>
      </w:r>
      <w:r w:rsidRPr="00A53E14">
        <w:rPr>
          <w:rFonts w:ascii="Arial" w:hAnsi="Arial" w:cs="Arial"/>
          <w:sz w:val="18"/>
          <w:szCs w:val="18"/>
        </w:rPr>
        <w:t xml:space="preserve">mowie na adres określony w </w:t>
      </w:r>
      <w:r w:rsidR="0004631D" w:rsidRPr="00A53E14">
        <w:rPr>
          <w:rFonts w:ascii="Arial" w:hAnsi="Arial" w:cs="Arial"/>
          <w:sz w:val="18"/>
          <w:szCs w:val="18"/>
        </w:rPr>
        <w:t>U</w:t>
      </w:r>
      <w:r w:rsidRPr="00A53E14">
        <w:rPr>
          <w:rFonts w:ascii="Arial" w:hAnsi="Arial" w:cs="Arial"/>
          <w:sz w:val="18"/>
          <w:szCs w:val="18"/>
        </w:rPr>
        <w:t>mowie awizowane dwukrotnie, uznaje się za doręczone.</w:t>
      </w:r>
    </w:p>
    <w:p w14:paraId="16FF5016" w14:textId="77777777" w:rsidR="00436221" w:rsidRPr="00A53E14" w:rsidRDefault="00436221"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Odmowa odebrania przesyłki lub jej nie podjęcie w zakreślonym zgodnie z obowiązującymi przepisami terminie jest uważane za skutecznie doręczone odpowiednio: w dacie odmowy lub w dacie upływu terminu do jej podjęcia</w:t>
      </w:r>
    </w:p>
    <w:p w14:paraId="5BB00F77" w14:textId="1B0ACFF3" w:rsidR="00DB5E05" w:rsidRPr="00A53E14" w:rsidRDefault="00DB5E05"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Koordynatorem w zakresie realizacji obowiązk</w:t>
      </w:r>
      <w:r w:rsidR="00186C58" w:rsidRPr="00A53E14">
        <w:rPr>
          <w:rFonts w:ascii="Arial" w:hAnsi="Arial" w:cs="Arial"/>
          <w:sz w:val="18"/>
          <w:szCs w:val="18"/>
        </w:rPr>
        <w:t xml:space="preserve">ów umownych Wykonawcy, będzie: </w:t>
      </w:r>
      <w:r w:rsidR="007030A6" w:rsidRPr="00A53E14">
        <w:rPr>
          <w:rFonts w:ascii="Arial" w:hAnsi="Arial" w:cs="Arial"/>
          <w:b/>
          <w:bCs/>
          <w:sz w:val="18"/>
          <w:szCs w:val="18"/>
        </w:rPr>
        <w:t>----------------------------------</w:t>
      </w:r>
    </w:p>
    <w:p w14:paraId="0C4E4045" w14:textId="30360B73" w:rsidR="00DB5E05" w:rsidRPr="00A53E14" w:rsidRDefault="00DB5E05" w:rsidP="009C3A89">
      <w:pPr>
        <w:numPr>
          <w:ilvl w:val="1"/>
          <w:numId w:val="4"/>
        </w:numPr>
        <w:tabs>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Jako koordynatora w zakresie realizacji obowiązków umownych Zamawiającego, Zamawiający wyznacza: </w:t>
      </w:r>
      <w:r w:rsidR="000D2D65" w:rsidRPr="00A53E14">
        <w:rPr>
          <w:rFonts w:ascii="Arial" w:hAnsi="Arial" w:cs="Arial"/>
          <w:b/>
          <w:bCs/>
          <w:sz w:val="18"/>
          <w:szCs w:val="18"/>
        </w:rPr>
        <w:t xml:space="preserve">Magdalenę </w:t>
      </w:r>
      <w:r w:rsidR="00C51A76" w:rsidRPr="00A53E14">
        <w:rPr>
          <w:rFonts w:ascii="Arial" w:hAnsi="Arial" w:cs="Arial"/>
          <w:b/>
          <w:bCs/>
          <w:sz w:val="18"/>
          <w:szCs w:val="18"/>
        </w:rPr>
        <w:t>Górską</w:t>
      </w:r>
      <w:r w:rsidR="008B53AE" w:rsidRPr="00A53E14">
        <w:rPr>
          <w:rFonts w:ascii="Arial" w:hAnsi="Arial" w:cs="Arial"/>
          <w:sz w:val="18"/>
          <w:szCs w:val="18"/>
        </w:rPr>
        <w:t>.</w:t>
      </w:r>
    </w:p>
    <w:p w14:paraId="0C9B48F3" w14:textId="54F61B86" w:rsidR="00DB5E05" w:rsidRPr="00A53E14" w:rsidRDefault="009E7984"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§7</w:t>
      </w:r>
      <w:r w:rsidR="006F54B2" w:rsidRPr="00A53E14">
        <w:rPr>
          <w:rFonts w:ascii="Arial" w:hAnsi="Arial" w:cs="Arial"/>
          <w:sz w:val="18"/>
          <w:szCs w:val="18"/>
        </w:rPr>
        <w:t>.</w:t>
      </w:r>
    </w:p>
    <w:p w14:paraId="3C4A37AB" w14:textId="77777777" w:rsidR="00DB5E05" w:rsidRPr="00A53E14" w:rsidRDefault="00DB5E05" w:rsidP="009C3A89">
      <w:pPr>
        <w:tabs>
          <w:tab w:val="left" w:pos="284"/>
        </w:tabs>
        <w:spacing w:line="276" w:lineRule="auto"/>
        <w:ind w:left="284"/>
        <w:jc w:val="both"/>
        <w:rPr>
          <w:rFonts w:ascii="Arial" w:hAnsi="Arial" w:cs="Arial"/>
          <w:sz w:val="18"/>
          <w:szCs w:val="18"/>
        </w:rPr>
      </w:pPr>
      <w:r w:rsidRPr="00A53E14">
        <w:rPr>
          <w:rFonts w:ascii="Arial" w:hAnsi="Arial" w:cs="Arial"/>
          <w:sz w:val="18"/>
          <w:szCs w:val="18"/>
        </w:rPr>
        <w:lastRenderedPageBreak/>
        <w:t>Wykonawca odpowiada za działania i zaniechania podwykonawców</w:t>
      </w:r>
      <w:r w:rsidR="00436221" w:rsidRPr="00A53E14">
        <w:rPr>
          <w:rFonts w:ascii="Arial" w:hAnsi="Arial" w:cs="Arial"/>
          <w:sz w:val="18"/>
          <w:szCs w:val="18"/>
        </w:rPr>
        <w:t xml:space="preserve"> lub osób, którymi się posługuje przy realizacji niniejszej Umowy,</w:t>
      </w:r>
      <w:r w:rsidRPr="00A53E14">
        <w:rPr>
          <w:rFonts w:ascii="Arial" w:hAnsi="Arial" w:cs="Arial"/>
          <w:sz w:val="18"/>
          <w:szCs w:val="18"/>
        </w:rPr>
        <w:t xml:space="preserve"> jak za</w:t>
      </w:r>
      <w:r w:rsidR="00436221" w:rsidRPr="00A53E14">
        <w:rPr>
          <w:rFonts w:ascii="Arial" w:hAnsi="Arial" w:cs="Arial"/>
          <w:sz w:val="18"/>
          <w:szCs w:val="18"/>
        </w:rPr>
        <w:t xml:space="preserve"> działania</w:t>
      </w:r>
      <w:r w:rsidRPr="00A53E14">
        <w:rPr>
          <w:rFonts w:ascii="Arial" w:hAnsi="Arial" w:cs="Arial"/>
          <w:sz w:val="18"/>
          <w:szCs w:val="18"/>
        </w:rPr>
        <w:t xml:space="preserve"> swoje własne.</w:t>
      </w:r>
    </w:p>
    <w:p w14:paraId="5F597E9D" w14:textId="77777777" w:rsidR="00C51A76" w:rsidRPr="00A53E14" w:rsidRDefault="00C51A76" w:rsidP="009C3A89">
      <w:pPr>
        <w:tabs>
          <w:tab w:val="left" w:pos="284"/>
        </w:tabs>
        <w:spacing w:line="276" w:lineRule="auto"/>
        <w:ind w:left="284"/>
        <w:jc w:val="both"/>
        <w:rPr>
          <w:rFonts w:ascii="Arial" w:hAnsi="Arial" w:cs="Arial"/>
          <w:sz w:val="18"/>
          <w:szCs w:val="18"/>
        </w:rPr>
      </w:pPr>
    </w:p>
    <w:p w14:paraId="55EE0AF7" w14:textId="33389DD2" w:rsidR="00DB5E05" w:rsidRPr="00A53E14" w:rsidRDefault="009E7984"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§8</w:t>
      </w:r>
      <w:r w:rsidR="006F54B2" w:rsidRPr="00A53E14">
        <w:rPr>
          <w:rFonts w:ascii="Arial" w:hAnsi="Arial" w:cs="Arial"/>
          <w:sz w:val="18"/>
          <w:szCs w:val="18"/>
        </w:rPr>
        <w:t>.</w:t>
      </w:r>
    </w:p>
    <w:p w14:paraId="28277A40" w14:textId="77777777" w:rsidR="001B4D22" w:rsidRPr="00A53E14" w:rsidRDefault="00DB5E05" w:rsidP="009C3A89">
      <w:pPr>
        <w:keepLines/>
        <w:widowControl w:val="0"/>
        <w:numPr>
          <w:ilvl w:val="2"/>
          <w:numId w:val="4"/>
        </w:numPr>
        <w:tabs>
          <w:tab w:val="clear" w:pos="4418"/>
          <w:tab w:val="left" w:pos="284"/>
        </w:tabs>
        <w:spacing w:line="276" w:lineRule="auto"/>
        <w:ind w:left="284" w:hanging="284"/>
        <w:jc w:val="both"/>
        <w:rPr>
          <w:rFonts w:ascii="Arial" w:hAnsi="Arial" w:cs="Arial"/>
          <w:sz w:val="18"/>
          <w:szCs w:val="18"/>
        </w:rPr>
      </w:pPr>
      <w:r w:rsidRPr="00A53E14">
        <w:rPr>
          <w:rFonts w:ascii="Arial" w:hAnsi="Arial" w:cs="Arial"/>
          <w:sz w:val="18"/>
          <w:szCs w:val="18"/>
        </w:rPr>
        <w:t>Wykonawca jest zobowiązany do niezwłocznego zawiadomienia Zamawiającego o wszelkich przeszkodach mogących spowodować niewywiązanie się przez niego z zobowiązań umownych. Wszelkie takie przeszkody winny ponadto zostać udokumentowane przez Wykonawcę wraz z określeniem daty wystąpienia przeszkody, je</w:t>
      </w:r>
      <w:r w:rsidR="00644F01" w:rsidRPr="00A53E14">
        <w:rPr>
          <w:rFonts w:ascii="Arial" w:hAnsi="Arial" w:cs="Arial"/>
          <w:sz w:val="18"/>
          <w:szCs w:val="18"/>
        </w:rPr>
        <w:t>j charakteru oraz czasu trwania pod rygorem braku możliwości powoływania się na te przeszkody w terminie późniejszym.</w:t>
      </w:r>
    </w:p>
    <w:p w14:paraId="0D89BEE5" w14:textId="77777777" w:rsidR="001B4D22" w:rsidRPr="00A53E14" w:rsidRDefault="001B4D22" w:rsidP="009C3A89">
      <w:pPr>
        <w:keepLines/>
        <w:widowControl w:val="0"/>
        <w:numPr>
          <w:ilvl w:val="2"/>
          <w:numId w:val="4"/>
        </w:numPr>
        <w:tabs>
          <w:tab w:val="clear" w:pos="4418"/>
          <w:tab w:val="left" w:pos="284"/>
        </w:tabs>
        <w:spacing w:line="276" w:lineRule="auto"/>
        <w:ind w:left="284" w:hanging="284"/>
        <w:jc w:val="both"/>
        <w:rPr>
          <w:rFonts w:ascii="Arial" w:hAnsi="Arial" w:cs="Arial"/>
          <w:sz w:val="18"/>
          <w:szCs w:val="18"/>
        </w:rPr>
      </w:pPr>
      <w:r w:rsidRPr="00A53E14">
        <w:rPr>
          <w:rFonts w:ascii="Arial" w:hAnsi="Arial" w:cs="Arial"/>
          <w:sz w:val="18"/>
          <w:szCs w:val="18"/>
        </w:rPr>
        <w:t>Strony niniejszej Umowy postanawiają, że ewentualna nieważność lub bezskuteczność poszczególnych postanowień nie narusza treści całej Umowy, a Strony zobowiązują się zawrzeć aneks do Umowy, gdzie sformułują postanowienia zastępcze, których cel gospodarczy będzie równoważny lub zbliżony do celu postanowień nieważnych lub bezskutecznych.</w:t>
      </w:r>
    </w:p>
    <w:p w14:paraId="0DC88B0F" w14:textId="77777777" w:rsidR="00DB5E05" w:rsidRPr="00A53E14" w:rsidRDefault="009E7984"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§9</w:t>
      </w:r>
      <w:r w:rsidR="00966753" w:rsidRPr="00A53E14">
        <w:rPr>
          <w:rFonts w:ascii="Arial" w:hAnsi="Arial" w:cs="Arial"/>
          <w:sz w:val="18"/>
          <w:szCs w:val="18"/>
        </w:rPr>
        <w:t>.</w:t>
      </w:r>
    </w:p>
    <w:p w14:paraId="618B77C5" w14:textId="77777777" w:rsidR="00DB5E05" w:rsidRPr="00A53E14" w:rsidRDefault="00DB5E05" w:rsidP="009C3A89">
      <w:pPr>
        <w:numPr>
          <w:ilvl w:val="0"/>
          <w:numId w:val="5"/>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 Strony postanawiają, iż formę odszkodowania stanowią kary umowne.</w:t>
      </w:r>
    </w:p>
    <w:p w14:paraId="3E7E98AF" w14:textId="77777777" w:rsidR="00DB5E05" w:rsidRPr="00A53E14" w:rsidRDefault="00DB5E05" w:rsidP="009C3A89">
      <w:pPr>
        <w:numPr>
          <w:ilvl w:val="0"/>
          <w:numId w:val="5"/>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 Wykonawca zapłaci Zamawiającemu kary umowne w następujących przypadkach i wysokościach:</w:t>
      </w:r>
    </w:p>
    <w:p w14:paraId="19B43C6E" w14:textId="77777777" w:rsidR="00DB5E05" w:rsidRPr="00A53E14" w:rsidRDefault="002E1C44" w:rsidP="00D148E2">
      <w:pPr>
        <w:numPr>
          <w:ilvl w:val="1"/>
          <w:numId w:val="3"/>
        </w:numPr>
        <w:tabs>
          <w:tab w:val="clear" w:pos="1440"/>
        </w:tabs>
        <w:spacing w:line="276" w:lineRule="auto"/>
        <w:ind w:left="567" w:hanging="141"/>
        <w:jc w:val="both"/>
        <w:rPr>
          <w:rFonts w:ascii="Arial" w:hAnsi="Arial" w:cs="Arial"/>
          <w:sz w:val="18"/>
          <w:szCs w:val="18"/>
        </w:rPr>
      </w:pPr>
      <w:r w:rsidRPr="00A53E14">
        <w:rPr>
          <w:rFonts w:ascii="Arial" w:hAnsi="Arial" w:cs="Arial"/>
          <w:sz w:val="18"/>
          <w:szCs w:val="18"/>
        </w:rPr>
        <w:t xml:space="preserve">za </w:t>
      </w:r>
      <w:r w:rsidR="00425880" w:rsidRPr="00A53E14">
        <w:rPr>
          <w:rFonts w:ascii="Arial" w:hAnsi="Arial" w:cs="Arial"/>
          <w:sz w:val="18"/>
          <w:szCs w:val="18"/>
        </w:rPr>
        <w:t>opóźnienie</w:t>
      </w:r>
      <w:r w:rsidRPr="00A53E14">
        <w:rPr>
          <w:rFonts w:ascii="Arial" w:hAnsi="Arial" w:cs="Arial"/>
          <w:sz w:val="18"/>
          <w:szCs w:val="18"/>
        </w:rPr>
        <w:t xml:space="preserve"> </w:t>
      </w:r>
      <w:r w:rsidR="00DB5E05" w:rsidRPr="00A53E14">
        <w:rPr>
          <w:rFonts w:ascii="Arial" w:hAnsi="Arial" w:cs="Arial"/>
          <w:sz w:val="18"/>
          <w:szCs w:val="18"/>
        </w:rPr>
        <w:t xml:space="preserve">w wykonaniu </w:t>
      </w:r>
      <w:r w:rsidR="00B2445B" w:rsidRPr="00A53E14">
        <w:rPr>
          <w:rFonts w:ascii="Arial" w:hAnsi="Arial" w:cs="Arial"/>
          <w:sz w:val="18"/>
          <w:szCs w:val="18"/>
        </w:rPr>
        <w:t>P</w:t>
      </w:r>
      <w:r w:rsidR="00D01E08" w:rsidRPr="00A53E14">
        <w:rPr>
          <w:rFonts w:ascii="Arial" w:hAnsi="Arial" w:cs="Arial"/>
          <w:sz w:val="18"/>
          <w:szCs w:val="18"/>
        </w:rPr>
        <w:t xml:space="preserve">rzedmiotu </w:t>
      </w:r>
      <w:r w:rsidR="00101457" w:rsidRPr="00A53E14">
        <w:rPr>
          <w:rFonts w:ascii="Arial" w:hAnsi="Arial" w:cs="Arial"/>
          <w:sz w:val="18"/>
          <w:szCs w:val="18"/>
        </w:rPr>
        <w:t>U</w:t>
      </w:r>
      <w:r w:rsidR="00D01E08" w:rsidRPr="00A53E14">
        <w:rPr>
          <w:rFonts w:ascii="Arial" w:hAnsi="Arial" w:cs="Arial"/>
          <w:sz w:val="18"/>
          <w:szCs w:val="18"/>
        </w:rPr>
        <w:t>mowy</w:t>
      </w:r>
      <w:r w:rsidR="00DB5E05" w:rsidRPr="00A53E14">
        <w:rPr>
          <w:rFonts w:ascii="Arial" w:hAnsi="Arial" w:cs="Arial"/>
          <w:sz w:val="18"/>
          <w:szCs w:val="18"/>
        </w:rPr>
        <w:t xml:space="preserve"> w wysokości</w:t>
      </w:r>
      <w:r w:rsidR="00763665" w:rsidRPr="00A53E14">
        <w:rPr>
          <w:rFonts w:ascii="Arial" w:hAnsi="Arial" w:cs="Arial"/>
          <w:sz w:val="18"/>
          <w:szCs w:val="18"/>
        </w:rPr>
        <w:t xml:space="preserve"> stanowiącej równowartość</w:t>
      </w:r>
      <w:r w:rsidR="00DB5E05" w:rsidRPr="00A53E14">
        <w:rPr>
          <w:rFonts w:ascii="Arial" w:hAnsi="Arial" w:cs="Arial"/>
          <w:sz w:val="18"/>
          <w:szCs w:val="18"/>
        </w:rPr>
        <w:t xml:space="preserve"> </w:t>
      </w:r>
      <w:r w:rsidR="00C57937" w:rsidRPr="00A53E14">
        <w:rPr>
          <w:rFonts w:ascii="Arial" w:hAnsi="Arial" w:cs="Arial"/>
          <w:sz w:val="18"/>
          <w:szCs w:val="18"/>
        </w:rPr>
        <w:t>0,</w:t>
      </w:r>
      <w:r w:rsidR="00D66F09" w:rsidRPr="00A53E14">
        <w:rPr>
          <w:rFonts w:ascii="Arial" w:hAnsi="Arial" w:cs="Arial"/>
          <w:sz w:val="18"/>
          <w:szCs w:val="18"/>
        </w:rPr>
        <w:t>5</w:t>
      </w:r>
      <w:r w:rsidR="00DB5E05" w:rsidRPr="00A53E14">
        <w:rPr>
          <w:rFonts w:ascii="Arial" w:hAnsi="Arial" w:cs="Arial"/>
          <w:sz w:val="18"/>
          <w:szCs w:val="18"/>
        </w:rPr>
        <w:t xml:space="preserve"> % wynagrodzenia umownego brutto</w:t>
      </w:r>
      <w:r w:rsidR="00377CFA" w:rsidRPr="00A53E14">
        <w:rPr>
          <w:rFonts w:ascii="Arial" w:hAnsi="Arial" w:cs="Arial"/>
          <w:sz w:val="18"/>
          <w:szCs w:val="18"/>
        </w:rPr>
        <w:t xml:space="preserve"> </w:t>
      </w:r>
      <w:r w:rsidR="00DB5E05" w:rsidRPr="00A53E14">
        <w:rPr>
          <w:rFonts w:ascii="Arial" w:hAnsi="Arial" w:cs="Arial"/>
          <w:sz w:val="18"/>
          <w:szCs w:val="18"/>
        </w:rPr>
        <w:t>określonego w §3 ust.</w:t>
      </w:r>
      <w:r w:rsidR="001718DA" w:rsidRPr="00A53E14">
        <w:rPr>
          <w:rFonts w:ascii="Arial" w:hAnsi="Arial" w:cs="Arial"/>
          <w:sz w:val="18"/>
          <w:szCs w:val="18"/>
        </w:rPr>
        <w:t xml:space="preserve"> 2 za każdy dzień </w:t>
      </w:r>
      <w:r w:rsidR="00425880" w:rsidRPr="00A53E14">
        <w:rPr>
          <w:rFonts w:ascii="Arial" w:hAnsi="Arial" w:cs="Arial"/>
          <w:sz w:val="18"/>
          <w:szCs w:val="18"/>
        </w:rPr>
        <w:t>opóźnienia</w:t>
      </w:r>
      <w:r w:rsidR="001718DA" w:rsidRPr="00A53E14">
        <w:rPr>
          <w:rFonts w:ascii="Arial" w:hAnsi="Arial" w:cs="Arial"/>
          <w:sz w:val="18"/>
          <w:szCs w:val="18"/>
        </w:rPr>
        <w:t>, nie więcej jednak niż wartość wynagrodzenia umownego,</w:t>
      </w:r>
    </w:p>
    <w:p w14:paraId="327F0D0C" w14:textId="77777777" w:rsidR="00DB5E05" w:rsidRPr="00A53E14" w:rsidRDefault="00DB5E05" w:rsidP="00D148E2">
      <w:pPr>
        <w:numPr>
          <w:ilvl w:val="1"/>
          <w:numId w:val="3"/>
        </w:numPr>
        <w:tabs>
          <w:tab w:val="clear" w:pos="1440"/>
        </w:tabs>
        <w:spacing w:line="276" w:lineRule="auto"/>
        <w:ind w:left="567" w:hanging="141"/>
        <w:jc w:val="both"/>
        <w:rPr>
          <w:rFonts w:ascii="Arial" w:hAnsi="Arial" w:cs="Arial"/>
          <w:sz w:val="18"/>
          <w:szCs w:val="18"/>
        </w:rPr>
      </w:pPr>
      <w:r w:rsidRPr="00A53E14">
        <w:rPr>
          <w:rFonts w:ascii="Arial" w:hAnsi="Arial" w:cs="Arial"/>
          <w:sz w:val="18"/>
          <w:szCs w:val="18"/>
        </w:rPr>
        <w:t xml:space="preserve">za </w:t>
      </w:r>
      <w:r w:rsidR="00425880" w:rsidRPr="00A53E14">
        <w:rPr>
          <w:rFonts w:ascii="Arial" w:hAnsi="Arial" w:cs="Arial"/>
          <w:sz w:val="18"/>
          <w:szCs w:val="18"/>
        </w:rPr>
        <w:t>opóźnienie</w:t>
      </w:r>
      <w:r w:rsidRPr="00A53E14">
        <w:rPr>
          <w:rFonts w:ascii="Arial" w:hAnsi="Arial" w:cs="Arial"/>
          <w:sz w:val="18"/>
          <w:szCs w:val="18"/>
        </w:rPr>
        <w:t xml:space="preserve"> w usunięciu </w:t>
      </w:r>
      <w:r w:rsidR="002373CF" w:rsidRPr="00A53E14">
        <w:rPr>
          <w:rFonts w:ascii="Arial" w:hAnsi="Arial" w:cs="Arial"/>
          <w:sz w:val="18"/>
          <w:szCs w:val="18"/>
        </w:rPr>
        <w:t>wad i/lub usterek i/lub braków</w:t>
      </w:r>
      <w:r w:rsidR="00763665" w:rsidRPr="00A53E14">
        <w:rPr>
          <w:rFonts w:ascii="Arial" w:hAnsi="Arial" w:cs="Arial"/>
          <w:sz w:val="18"/>
          <w:szCs w:val="18"/>
        </w:rPr>
        <w:t xml:space="preserve"> </w:t>
      </w:r>
      <w:r w:rsidR="002373CF" w:rsidRPr="00A53E14">
        <w:rPr>
          <w:rFonts w:ascii="Arial" w:hAnsi="Arial" w:cs="Arial"/>
          <w:sz w:val="18"/>
          <w:szCs w:val="18"/>
        </w:rPr>
        <w:t>stwierdzonych przy odbiorze lub w</w:t>
      </w:r>
      <w:r w:rsidRPr="00A53E14">
        <w:rPr>
          <w:rFonts w:ascii="Arial" w:hAnsi="Arial" w:cs="Arial"/>
          <w:sz w:val="18"/>
          <w:szCs w:val="18"/>
        </w:rPr>
        <w:t xml:space="preserve"> okresie rękojmi </w:t>
      </w:r>
      <w:r w:rsidR="002373CF" w:rsidRPr="00A53E14">
        <w:rPr>
          <w:rFonts w:ascii="Arial" w:hAnsi="Arial" w:cs="Arial"/>
          <w:sz w:val="18"/>
          <w:szCs w:val="18"/>
        </w:rPr>
        <w:t>lub/i gwarancji</w:t>
      </w:r>
      <w:r w:rsidR="00B2445B" w:rsidRPr="00A53E14">
        <w:rPr>
          <w:rFonts w:ascii="Arial" w:hAnsi="Arial" w:cs="Arial"/>
          <w:sz w:val="18"/>
          <w:szCs w:val="18"/>
        </w:rPr>
        <w:t>,</w:t>
      </w:r>
      <w:r w:rsidR="002373CF" w:rsidRPr="00A53E14">
        <w:rPr>
          <w:rFonts w:ascii="Arial" w:hAnsi="Arial" w:cs="Arial"/>
          <w:sz w:val="18"/>
          <w:szCs w:val="18"/>
        </w:rPr>
        <w:t xml:space="preserve"> </w:t>
      </w:r>
      <w:r w:rsidRPr="00A53E14">
        <w:rPr>
          <w:rFonts w:ascii="Arial" w:hAnsi="Arial" w:cs="Arial"/>
          <w:sz w:val="18"/>
          <w:szCs w:val="18"/>
        </w:rPr>
        <w:t xml:space="preserve">w wysokości </w:t>
      </w:r>
      <w:r w:rsidR="00763665" w:rsidRPr="00A53E14">
        <w:rPr>
          <w:rFonts w:ascii="Arial" w:hAnsi="Arial" w:cs="Arial"/>
          <w:sz w:val="18"/>
          <w:szCs w:val="18"/>
        </w:rPr>
        <w:t>stanowiącej równowartość</w:t>
      </w:r>
      <w:r w:rsidRPr="00A53E14">
        <w:rPr>
          <w:rFonts w:ascii="Arial" w:hAnsi="Arial" w:cs="Arial"/>
          <w:sz w:val="18"/>
          <w:szCs w:val="18"/>
        </w:rPr>
        <w:t xml:space="preserve">  </w:t>
      </w:r>
      <w:r w:rsidR="002A2FC2" w:rsidRPr="00A53E14">
        <w:rPr>
          <w:rFonts w:ascii="Arial" w:hAnsi="Arial" w:cs="Arial"/>
          <w:sz w:val="18"/>
          <w:szCs w:val="18"/>
        </w:rPr>
        <w:t>0,</w:t>
      </w:r>
      <w:r w:rsidR="00D66F09" w:rsidRPr="00A53E14">
        <w:rPr>
          <w:rFonts w:ascii="Arial" w:hAnsi="Arial" w:cs="Arial"/>
          <w:sz w:val="18"/>
          <w:szCs w:val="18"/>
        </w:rPr>
        <w:t>5</w:t>
      </w:r>
      <w:r w:rsidRPr="00A53E14">
        <w:rPr>
          <w:rFonts w:ascii="Arial" w:hAnsi="Arial" w:cs="Arial"/>
          <w:sz w:val="18"/>
          <w:szCs w:val="18"/>
        </w:rPr>
        <w:t xml:space="preserve"> % wynagrodzenia umownego brutto określonego w §3 ust. 2 za każdy dzień </w:t>
      </w:r>
      <w:r w:rsidR="00425880" w:rsidRPr="00A53E14">
        <w:rPr>
          <w:rFonts w:ascii="Arial" w:hAnsi="Arial" w:cs="Arial"/>
          <w:sz w:val="18"/>
          <w:szCs w:val="18"/>
        </w:rPr>
        <w:t>opóźnienia</w:t>
      </w:r>
      <w:r w:rsidRPr="00A53E14">
        <w:rPr>
          <w:rFonts w:ascii="Arial" w:hAnsi="Arial" w:cs="Arial"/>
          <w:sz w:val="18"/>
          <w:szCs w:val="18"/>
        </w:rPr>
        <w:t>,</w:t>
      </w:r>
      <w:r w:rsidR="001718DA" w:rsidRPr="00A53E14">
        <w:rPr>
          <w:rFonts w:ascii="Arial" w:hAnsi="Arial" w:cs="Arial"/>
          <w:sz w:val="18"/>
          <w:szCs w:val="18"/>
        </w:rPr>
        <w:t xml:space="preserve"> nie więcej niż wartość wynagrodzenia umownego,</w:t>
      </w:r>
    </w:p>
    <w:p w14:paraId="4F244AF8" w14:textId="77777777" w:rsidR="009100D8" w:rsidRPr="00A53E14" w:rsidRDefault="00DB5E05" w:rsidP="00D148E2">
      <w:pPr>
        <w:numPr>
          <w:ilvl w:val="1"/>
          <w:numId w:val="3"/>
        </w:numPr>
        <w:tabs>
          <w:tab w:val="clear" w:pos="1440"/>
        </w:tabs>
        <w:spacing w:line="276" w:lineRule="auto"/>
        <w:ind w:left="567" w:hanging="141"/>
        <w:jc w:val="both"/>
        <w:rPr>
          <w:rFonts w:ascii="Arial" w:hAnsi="Arial" w:cs="Arial"/>
          <w:sz w:val="18"/>
          <w:szCs w:val="18"/>
        </w:rPr>
      </w:pPr>
      <w:r w:rsidRPr="00A53E14">
        <w:rPr>
          <w:rFonts w:ascii="Arial" w:hAnsi="Arial" w:cs="Arial"/>
          <w:sz w:val="18"/>
          <w:szCs w:val="18"/>
        </w:rPr>
        <w:t xml:space="preserve">za odstąpienie od </w:t>
      </w:r>
      <w:r w:rsidR="00101457" w:rsidRPr="00A53E14">
        <w:rPr>
          <w:rFonts w:ascii="Arial" w:hAnsi="Arial" w:cs="Arial"/>
          <w:sz w:val="18"/>
          <w:szCs w:val="18"/>
        </w:rPr>
        <w:t>U</w:t>
      </w:r>
      <w:r w:rsidRPr="00A53E14">
        <w:rPr>
          <w:rFonts w:ascii="Arial" w:hAnsi="Arial" w:cs="Arial"/>
          <w:sz w:val="18"/>
          <w:szCs w:val="18"/>
        </w:rPr>
        <w:t xml:space="preserve">mowy lub rozwiązanie </w:t>
      </w:r>
      <w:r w:rsidR="00101457" w:rsidRPr="00A53E14">
        <w:rPr>
          <w:rFonts w:ascii="Arial" w:hAnsi="Arial" w:cs="Arial"/>
          <w:sz w:val="18"/>
          <w:szCs w:val="18"/>
        </w:rPr>
        <w:t>U</w:t>
      </w:r>
      <w:r w:rsidRPr="00A53E14">
        <w:rPr>
          <w:rFonts w:ascii="Arial" w:hAnsi="Arial" w:cs="Arial"/>
          <w:sz w:val="18"/>
          <w:szCs w:val="18"/>
        </w:rPr>
        <w:t xml:space="preserve">mowy przez którąkolwiek ze </w:t>
      </w:r>
      <w:r w:rsidR="00101457" w:rsidRPr="00A53E14">
        <w:rPr>
          <w:rFonts w:ascii="Arial" w:hAnsi="Arial" w:cs="Arial"/>
          <w:sz w:val="18"/>
          <w:szCs w:val="18"/>
        </w:rPr>
        <w:t>S</w:t>
      </w:r>
      <w:r w:rsidRPr="00A53E14">
        <w:rPr>
          <w:rFonts w:ascii="Arial" w:hAnsi="Arial" w:cs="Arial"/>
          <w:sz w:val="18"/>
          <w:szCs w:val="18"/>
        </w:rPr>
        <w:t>tron z przyczyn leżących po stronie Wykonawcy w wysokości</w:t>
      </w:r>
      <w:r w:rsidR="00763665" w:rsidRPr="00A53E14">
        <w:rPr>
          <w:rFonts w:ascii="Arial" w:hAnsi="Arial" w:cs="Arial"/>
          <w:sz w:val="18"/>
          <w:szCs w:val="18"/>
        </w:rPr>
        <w:t xml:space="preserve"> stanowiącej równowartość</w:t>
      </w:r>
      <w:r w:rsidRPr="00A53E14">
        <w:rPr>
          <w:rFonts w:ascii="Arial" w:hAnsi="Arial" w:cs="Arial"/>
          <w:sz w:val="18"/>
          <w:szCs w:val="18"/>
        </w:rPr>
        <w:t xml:space="preserve"> </w:t>
      </w:r>
      <w:r w:rsidR="00C57937" w:rsidRPr="00A53E14">
        <w:rPr>
          <w:rFonts w:ascii="Arial" w:hAnsi="Arial" w:cs="Arial"/>
          <w:sz w:val="18"/>
          <w:szCs w:val="18"/>
        </w:rPr>
        <w:t>2</w:t>
      </w:r>
      <w:r w:rsidRPr="00A53E14">
        <w:rPr>
          <w:rFonts w:ascii="Arial" w:hAnsi="Arial" w:cs="Arial"/>
          <w:sz w:val="18"/>
          <w:szCs w:val="18"/>
        </w:rPr>
        <w:t>0 % wynagrodzenia umownego brutto określonego w §3 ust. 2.</w:t>
      </w:r>
    </w:p>
    <w:p w14:paraId="3E5CDC1E" w14:textId="77777777" w:rsidR="00DB5E05" w:rsidRPr="00A53E14" w:rsidRDefault="00DB5E05" w:rsidP="009C3A89">
      <w:pPr>
        <w:numPr>
          <w:ilvl w:val="0"/>
          <w:numId w:val="5"/>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Wykonawca wyraża zgodę na potrącenie ze swojego wynagrodzenia naliczonych kar umownych.</w:t>
      </w:r>
    </w:p>
    <w:p w14:paraId="0B754471" w14:textId="77777777" w:rsidR="00DB5E05" w:rsidRPr="00A53E14" w:rsidRDefault="00DB5E05" w:rsidP="009C3A89">
      <w:pPr>
        <w:numPr>
          <w:ilvl w:val="0"/>
          <w:numId w:val="5"/>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Zamawiający zastrzega sobie prawo do</w:t>
      </w:r>
      <w:r w:rsidR="00101457" w:rsidRPr="00A53E14">
        <w:rPr>
          <w:rFonts w:ascii="Arial" w:hAnsi="Arial" w:cs="Arial"/>
          <w:sz w:val="18"/>
          <w:szCs w:val="18"/>
        </w:rPr>
        <w:t xml:space="preserve"> dochodzenia</w:t>
      </w:r>
      <w:r w:rsidRPr="00A53E14">
        <w:rPr>
          <w:rFonts w:ascii="Arial" w:hAnsi="Arial" w:cs="Arial"/>
          <w:sz w:val="18"/>
          <w:szCs w:val="18"/>
        </w:rPr>
        <w:t xml:space="preserve"> odszkodowania uzupełniającego, przekraczającego wysokość kar umownych, do wysokości rzeczywiście poniesionej szkody.</w:t>
      </w:r>
    </w:p>
    <w:p w14:paraId="2CCF58DA" w14:textId="77777777" w:rsidR="00912B4D" w:rsidRPr="00A53E14" w:rsidRDefault="00DB5E05" w:rsidP="009C3A89">
      <w:pPr>
        <w:numPr>
          <w:ilvl w:val="0"/>
          <w:numId w:val="5"/>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W przypadku opóźnienia dokonania zapłaty Wykonawca będzie mia</w:t>
      </w:r>
      <w:r w:rsidR="008A2696" w:rsidRPr="00A53E14">
        <w:rPr>
          <w:rFonts w:ascii="Arial" w:hAnsi="Arial" w:cs="Arial"/>
          <w:sz w:val="18"/>
          <w:szCs w:val="18"/>
        </w:rPr>
        <w:t>ł prawo do naliczania odsetek w </w:t>
      </w:r>
      <w:r w:rsidRPr="00A53E14">
        <w:rPr>
          <w:rFonts w:ascii="Arial" w:hAnsi="Arial" w:cs="Arial"/>
          <w:sz w:val="18"/>
          <w:szCs w:val="18"/>
        </w:rPr>
        <w:t>wysokości ustawowej.</w:t>
      </w:r>
    </w:p>
    <w:p w14:paraId="299066B5" w14:textId="77777777" w:rsidR="00912B4D" w:rsidRPr="00A53E14" w:rsidRDefault="00912B4D" w:rsidP="009C3A89">
      <w:pPr>
        <w:numPr>
          <w:ilvl w:val="0"/>
          <w:numId w:val="5"/>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Łączna wartość naliczonych kar umownych nie może przekroczyć </w:t>
      </w:r>
      <w:r w:rsidR="002E1C44" w:rsidRPr="00A53E14">
        <w:rPr>
          <w:rFonts w:ascii="Arial" w:hAnsi="Arial" w:cs="Arial"/>
          <w:sz w:val="18"/>
          <w:szCs w:val="18"/>
        </w:rPr>
        <w:t>wartości wynagrodzenia umownego, o</w:t>
      </w:r>
      <w:r w:rsidR="006F59B1" w:rsidRPr="00A53E14">
        <w:rPr>
          <w:rFonts w:ascii="Arial" w:hAnsi="Arial" w:cs="Arial"/>
          <w:sz w:val="18"/>
          <w:szCs w:val="18"/>
        </w:rPr>
        <w:t> </w:t>
      </w:r>
      <w:r w:rsidR="002E1C44" w:rsidRPr="00A53E14">
        <w:rPr>
          <w:rFonts w:ascii="Arial" w:hAnsi="Arial" w:cs="Arial"/>
          <w:sz w:val="18"/>
          <w:szCs w:val="18"/>
        </w:rPr>
        <w:t>którym mowa w § 3 ust. 2 umowy.</w:t>
      </w:r>
    </w:p>
    <w:p w14:paraId="2B44585A" w14:textId="03AC6DFB" w:rsidR="00DB5E05" w:rsidRPr="00A53E14" w:rsidRDefault="00D66F09" w:rsidP="00D148E2">
      <w:pPr>
        <w:tabs>
          <w:tab w:val="left" w:pos="284"/>
        </w:tabs>
        <w:spacing w:line="276" w:lineRule="auto"/>
        <w:ind w:left="284"/>
        <w:jc w:val="center"/>
        <w:rPr>
          <w:rFonts w:ascii="Arial" w:hAnsi="Arial" w:cs="Arial"/>
          <w:sz w:val="18"/>
          <w:szCs w:val="18"/>
        </w:rPr>
      </w:pPr>
      <w:r w:rsidRPr="00A53E14">
        <w:rPr>
          <w:rFonts w:ascii="Arial" w:hAnsi="Arial" w:cs="Arial"/>
          <w:b/>
          <w:bCs/>
          <w:sz w:val="18"/>
          <w:szCs w:val="18"/>
        </w:rPr>
        <w:t>§10</w:t>
      </w:r>
      <w:r w:rsidR="00966753" w:rsidRPr="00A53E14">
        <w:rPr>
          <w:rFonts w:ascii="Arial" w:hAnsi="Arial" w:cs="Arial"/>
          <w:sz w:val="18"/>
          <w:szCs w:val="18"/>
        </w:rPr>
        <w:t>.</w:t>
      </w:r>
    </w:p>
    <w:p w14:paraId="77FE4E15" w14:textId="77777777" w:rsidR="002A2FC2" w:rsidRPr="00A53E14" w:rsidRDefault="00101457" w:rsidP="009C3A89">
      <w:pPr>
        <w:numPr>
          <w:ilvl w:val="0"/>
          <w:numId w:val="11"/>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Zamawiającemu</w:t>
      </w:r>
      <w:r w:rsidR="00DB5E05" w:rsidRPr="00A53E14">
        <w:rPr>
          <w:rFonts w:ascii="Arial" w:hAnsi="Arial" w:cs="Arial"/>
          <w:sz w:val="18"/>
          <w:szCs w:val="18"/>
        </w:rPr>
        <w:t xml:space="preserve"> przysługuje prawo do odstąpienia </w:t>
      </w:r>
      <w:r w:rsidR="002A2FC2" w:rsidRPr="00A53E14">
        <w:rPr>
          <w:rFonts w:ascii="Arial" w:hAnsi="Arial" w:cs="Arial"/>
          <w:sz w:val="18"/>
          <w:szCs w:val="18"/>
        </w:rPr>
        <w:t xml:space="preserve">od całości lub części </w:t>
      </w:r>
      <w:r w:rsidR="00815E38" w:rsidRPr="00A53E14">
        <w:rPr>
          <w:rFonts w:ascii="Arial" w:hAnsi="Arial" w:cs="Arial"/>
          <w:sz w:val="18"/>
          <w:szCs w:val="18"/>
        </w:rPr>
        <w:t>U</w:t>
      </w:r>
      <w:r w:rsidR="002A2FC2" w:rsidRPr="00A53E14">
        <w:rPr>
          <w:rFonts w:ascii="Arial" w:hAnsi="Arial" w:cs="Arial"/>
          <w:sz w:val="18"/>
          <w:szCs w:val="18"/>
        </w:rPr>
        <w:t xml:space="preserve">mowy </w:t>
      </w:r>
      <w:r w:rsidR="008A2696" w:rsidRPr="00A53E14">
        <w:rPr>
          <w:rFonts w:ascii="Arial" w:hAnsi="Arial" w:cs="Arial"/>
          <w:sz w:val="18"/>
          <w:szCs w:val="18"/>
        </w:rPr>
        <w:t xml:space="preserve">i rozwiązania </w:t>
      </w:r>
      <w:r w:rsidR="00815E38" w:rsidRPr="00A53E14">
        <w:rPr>
          <w:rFonts w:ascii="Arial" w:hAnsi="Arial" w:cs="Arial"/>
          <w:sz w:val="18"/>
          <w:szCs w:val="18"/>
        </w:rPr>
        <w:t>U</w:t>
      </w:r>
      <w:r w:rsidR="008A2696" w:rsidRPr="00A53E14">
        <w:rPr>
          <w:rFonts w:ascii="Arial" w:hAnsi="Arial" w:cs="Arial"/>
          <w:sz w:val="18"/>
          <w:szCs w:val="18"/>
        </w:rPr>
        <w:t>mowy w </w:t>
      </w:r>
      <w:r w:rsidR="00DB5E05" w:rsidRPr="00A53E14">
        <w:rPr>
          <w:rFonts w:ascii="Arial" w:hAnsi="Arial" w:cs="Arial"/>
          <w:sz w:val="18"/>
          <w:szCs w:val="18"/>
        </w:rPr>
        <w:t xml:space="preserve">sytuacjach określonych w Kodeksie cywilnym </w:t>
      </w:r>
      <w:r w:rsidR="008A2696" w:rsidRPr="00A53E14">
        <w:rPr>
          <w:rFonts w:ascii="Arial" w:hAnsi="Arial" w:cs="Arial"/>
          <w:sz w:val="18"/>
          <w:szCs w:val="18"/>
        </w:rPr>
        <w:t>oraz w </w:t>
      </w:r>
      <w:r w:rsidR="002A2FC2" w:rsidRPr="00A53E14">
        <w:rPr>
          <w:rFonts w:ascii="Arial" w:hAnsi="Arial" w:cs="Arial"/>
          <w:sz w:val="18"/>
          <w:szCs w:val="18"/>
        </w:rPr>
        <w:t>przypadku:</w:t>
      </w:r>
    </w:p>
    <w:p w14:paraId="72067037" w14:textId="77777777" w:rsidR="00572C8C" w:rsidRPr="00A53E14" w:rsidRDefault="002A2FC2" w:rsidP="009C3A89">
      <w:pPr>
        <w:numPr>
          <w:ilvl w:val="1"/>
          <w:numId w:val="11"/>
        </w:numPr>
        <w:tabs>
          <w:tab w:val="clear" w:pos="1440"/>
          <w:tab w:val="left" w:pos="567"/>
        </w:tabs>
        <w:spacing w:line="276" w:lineRule="auto"/>
        <w:ind w:left="567" w:hanging="284"/>
        <w:jc w:val="both"/>
        <w:rPr>
          <w:rFonts w:ascii="Arial" w:hAnsi="Arial" w:cs="Arial"/>
          <w:sz w:val="18"/>
          <w:szCs w:val="18"/>
        </w:rPr>
      </w:pPr>
      <w:r w:rsidRPr="00A53E14">
        <w:rPr>
          <w:rFonts w:ascii="Arial" w:hAnsi="Arial" w:cs="Arial"/>
          <w:sz w:val="18"/>
          <w:szCs w:val="18"/>
        </w:rPr>
        <w:t>gdy Wykonawca</w:t>
      </w:r>
      <w:r w:rsidR="00A30FF5" w:rsidRPr="00A53E14">
        <w:rPr>
          <w:rFonts w:ascii="Arial" w:hAnsi="Arial" w:cs="Arial"/>
          <w:sz w:val="18"/>
          <w:szCs w:val="18"/>
        </w:rPr>
        <w:t xml:space="preserve"> </w:t>
      </w:r>
      <w:r w:rsidRPr="00A53E14">
        <w:rPr>
          <w:rFonts w:ascii="Arial" w:hAnsi="Arial" w:cs="Arial"/>
          <w:sz w:val="18"/>
          <w:szCs w:val="18"/>
        </w:rPr>
        <w:t>nie rozpoczął</w:t>
      </w:r>
      <w:r w:rsidR="002E1C44" w:rsidRPr="00A53E14">
        <w:rPr>
          <w:rFonts w:ascii="Arial" w:hAnsi="Arial" w:cs="Arial"/>
          <w:sz w:val="18"/>
          <w:szCs w:val="18"/>
        </w:rPr>
        <w:t xml:space="preserve"> rzeczywistej realizacji </w:t>
      </w:r>
      <w:r w:rsidR="00815E38" w:rsidRPr="00A53E14">
        <w:rPr>
          <w:rFonts w:ascii="Arial" w:hAnsi="Arial" w:cs="Arial"/>
          <w:sz w:val="18"/>
          <w:szCs w:val="18"/>
        </w:rPr>
        <w:t>U</w:t>
      </w:r>
      <w:r w:rsidR="002E1C44" w:rsidRPr="00A53E14">
        <w:rPr>
          <w:rFonts w:ascii="Arial" w:hAnsi="Arial" w:cs="Arial"/>
          <w:sz w:val="18"/>
          <w:szCs w:val="18"/>
        </w:rPr>
        <w:t xml:space="preserve">mowy </w:t>
      </w:r>
      <w:r w:rsidRPr="00A53E14">
        <w:rPr>
          <w:rFonts w:ascii="Arial" w:hAnsi="Arial" w:cs="Arial"/>
          <w:sz w:val="18"/>
          <w:szCs w:val="18"/>
        </w:rPr>
        <w:t>w terminie 5</w:t>
      </w:r>
      <w:r w:rsidR="002E1C44" w:rsidRPr="00A53E14">
        <w:rPr>
          <w:rFonts w:ascii="Arial" w:hAnsi="Arial" w:cs="Arial"/>
          <w:sz w:val="18"/>
          <w:szCs w:val="18"/>
        </w:rPr>
        <w:t xml:space="preserve"> dni</w:t>
      </w:r>
      <w:r w:rsidRPr="00A53E14">
        <w:rPr>
          <w:rFonts w:ascii="Arial" w:hAnsi="Arial" w:cs="Arial"/>
          <w:sz w:val="18"/>
          <w:szCs w:val="18"/>
        </w:rPr>
        <w:t xml:space="preserve"> od daty jej zawarcia,</w:t>
      </w:r>
    </w:p>
    <w:p w14:paraId="7C0BE018" w14:textId="77777777" w:rsidR="00572C8C" w:rsidRPr="00A53E14" w:rsidRDefault="002A2FC2" w:rsidP="009C3A89">
      <w:pPr>
        <w:numPr>
          <w:ilvl w:val="1"/>
          <w:numId w:val="11"/>
        </w:numPr>
        <w:tabs>
          <w:tab w:val="clear" w:pos="1440"/>
          <w:tab w:val="left" w:pos="567"/>
        </w:tabs>
        <w:spacing w:line="276" w:lineRule="auto"/>
        <w:ind w:left="567" w:hanging="284"/>
        <w:jc w:val="both"/>
        <w:rPr>
          <w:rFonts w:ascii="Arial" w:hAnsi="Arial" w:cs="Arial"/>
          <w:sz w:val="18"/>
          <w:szCs w:val="18"/>
        </w:rPr>
      </w:pPr>
      <w:r w:rsidRPr="00A53E14">
        <w:rPr>
          <w:rFonts w:ascii="Arial" w:hAnsi="Arial" w:cs="Arial"/>
          <w:sz w:val="18"/>
          <w:szCs w:val="18"/>
        </w:rPr>
        <w:t xml:space="preserve">gdy Wykonawca </w:t>
      </w:r>
      <w:r w:rsidR="00572C8C" w:rsidRPr="00A53E14">
        <w:rPr>
          <w:rFonts w:ascii="Arial" w:hAnsi="Arial" w:cs="Arial"/>
          <w:sz w:val="18"/>
          <w:szCs w:val="18"/>
        </w:rPr>
        <w:t xml:space="preserve">nie wykonuje </w:t>
      </w:r>
      <w:r w:rsidR="00A653CB" w:rsidRPr="00A53E14">
        <w:rPr>
          <w:rFonts w:ascii="Arial" w:hAnsi="Arial" w:cs="Arial"/>
          <w:sz w:val="18"/>
          <w:szCs w:val="18"/>
        </w:rPr>
        <w:t>P</w:t>
      </w:r>
      <w:r w:rsidR="00572C8C" w:rsidRPr="00A53E14">
        <w:rPr>
          <w:rFonts w:ascii="Arial" w:hAnsi="Arial" w:cs="Arial"/>
          <w:sz w:val="18"/>
          <w:szCs w:val="18"/>
        </w:rPr>
        <w:t xml:space="preserve">rzedmiotu </w:t>
      </w:r>
      <w:r w:rsidR="00815E38" w:rsidRPr="00A53E14">
        <w:rPr>
          <w:rFonts w:ascii="Arial" w:hAnsi="Arial" w:cs="Arial"/>
          <w:sz w:val="18"/>
          <w:szCs w:val="18"/>
        </w:rPr>
        <w:t>U</w:t>
      </w:r>
      <w:r w:rsidR="00572C8C" w:rsidRPr="00A53E14">
        <w:rPr>
          <w:rFonts w:ascii="Arial" w:hAnsi="Arial" w:cs="Arial"/>
          <w:sz w:val="18"/>
          <w:szCs w:val="18"/>
        </w:rPr>
        <w:t xml:space="preserve">mowy zgodnie z </w:t>
      </w:r>
      <w:r w:rsidR="00815E38" w:rsidRPr="00A53E14">
        <w:rPr>
          <w:rFonts w:ascii="Arial" w:hAnsi="Arial" w:cs="Arial"/>
          <w:sz w:val="18"/>
          <w:szCs w:val="18"/>
        </w:rPr>
        <w:t>U</w:t>
      </w:r>
      <w:r w:rsidR="00572C8C" w:rsidRPr="00A53E14">
        <w:rPr>
          <w:rFonts w:ascii="Arial" w:hAnsi="Arial" w:cs="Arial"/>
          <w:sz w:val="18"/>
          <w:szCs w:val="18"/>
        </w:rPr>
        <w:t>mową lub obowiązującymi przepisami</w:t>
      </w:r>
      <w:r w:rsidR="00A653CB" w:rsidRPr="00A53E14">
        <w:rPr>
          <w:rFonts w:ascii="Arial" w:hAnsi="Arial" w:cs="Arial"/>
          <w:sz w:val="18"/>
          <w:szCs w:val="18"/>
        </w:rPr>
        <w:t xml:space="preserve"> (nienależyte wykonanie)</w:t>
      </w:r>
      <w:r w:rsidR="00572C8C" w:rsidRPr="00A53E14">
        <w:rPr>
          <w:rFonts w:ascii="Arial" w:hAnsi="Arial" w:cs="Arial"/>
          <w:sz w:val="18"/>
          <w:szCs w:val="18"/>
        </w:rPr>
        <w:t>,</w:t>
      </w:r>
    </w:p>
    <w:p w14:paraId="6EA0EB22" w14:textId="77777777" w:rsidR="002A2FC2" w:rsidRPr="00A53E14" w:rsidRDefault="00572C8C" w:rsidP="009C3A89">
      <w:pPr>
        <w:numPr>
          <w:ilvl w:val="1"/>
          <w:numId w:val="11"/>
        </w:numPr>
        <w:tabs>
          <w:tab w:val="clear" w:pos="1440"/>
          <w:tab w:val="left" w:pos="567"/>
        </w:tabs>
        <w:spacing w:line="276" w:lineRule="auto"/>
        <w:ind w:left="567" w:hanging="284"/>
        <w:jc w:val="both"/>
        <w:rPr>
          <w:rFonts w:ascii="Arial" w:hAnsi="Arial" w:cs="Arial"/>
          <w:sz w:val="18"/>
          <w:szCs w:val="18"/>
        </w:rPr>
      </w:pPr>
      <w:r w:rsidRPr="00A53E14">
        <w:rPr>
          <w:rFonts w:ascii="Arial" w:hAnsi="Arial" w:cs="Arial"/>
          <w:sz w:val="18"/>
          <w:szCs w:val="18"/>
        </w:rPr>
        <w:t xml:space="preserve">gdy Wykonawca opóźnia się w wykonaniu </w:t>
      </w:r>
      <w:r w:rsidR="00D01E08" w:rsidRPr="00A53E14">
        <w:rPr>
          <w:rFonts w:ascii="Arial" w:hAnsi="Arial" w:cs="Arial"/>
          <w:sz w:val="18"/>
          <w:szCs w:val="18"/>
        </w:rPr>
        <w:t xml:space="preserve">przedmiotu </w:t>
      </w:r>
      <w:r w:rsidR="00815E38" w:rsidRPr="00A53E14">
        <w:rPr>
          <w:rFonts w:ascii="Arial" w:hAnsi="Arial" w:cs="Arial"/>
          <w:sz w:val="18"/>
          <w:szCs w:val="18"/>
        </w:rPr>
        <w:t>U</w:t>
      </w:r>
      <w:r w:rsidR="00D01E08" w:rsidRPr="00A53E14">
        <w:rPr>
          <w:rFonts w:ascii="Arial" w:hAnsi="Arial" w:cs="Arial"/>
          <w:sz w:val="18"/>
          <w:szCs w:val="18"/>
        </w:rPr>
        <w:t>mowy</w:t>
      </w:r>
      <w:r w:rsidRPr="00A53E14">
        <w:rPr>
          <w:rFonts w:ascii="Arial" w:hAnsi="Arial" w:cs="Arial"/>
          <w:sz w:val="18"/>
          <w:szCs w:val="18"/>
        </w:rPr>
        <w:t xml:space="preserve"> ponad 2 tygodnie,</w:t>
      </w:r>
    </w:p>
    <w:p w14:paraId="2E695F47" w14:textId="77777777" w:rsidR="00DB5E05" w:rsidRPr="00A53E14" w:rsidRDefault="002A2FC2" w:rsidP="009C3A89">
      <w:pPr>
        <w:numPr>
          <w:ilvl w:val="1"/>
          <w:numId w:val="11"/>
        </w:numPr>
        <w:tabs>
          <w:tab w:val="left" w:pos="567"/>
        </w:tabs>
        <w:spacing w:line="276" w:lineRule="auto"/>
        <w:ind w:left="567" w:hanging="284"/>
        <w:jc w:val="both"/>
        <w:rPr>
          <w:rFonts w:ascii="Arial" w:hAnsi="Arial" w:cs="Arial"/>
          <w:sz w:val="18"/>
          <w:szCs w:val="18"/>
        </w:rPr>
      </w:pPr>
      <w:r w:rsidRPr="00A53E14">
        <w:rPr>
          <w:rFonts w:ascii="Arial" w:hAnsi="Arial" w:cs="Arial"/>
          <w:sz w:val="18"/>
          <w:szCs w:val="18"/>
        </w:rPr>
        <w:t>gdy stan zaawansowania prac projektowych, nie gwarantuj</w:t>
      </w:r>
      <w:r w:rsidR="008A2696" w:rsidRPr="00A53E14">
        <w:rPr>
          <w:rFonts w:ascii="Arial" w:hAnsi="Arial" w:cs="Arial"/>
          <w:sz w:val="18"/>
          <w:szCs w:val="18"/>
        </w:rPr>
        <w:t xml:space="preserve">e ukończenia </w:t>
      </w:r>
      <w:r w:rsidR="008836EC" w:rsidRPr="00A53E14">
        <w:rPr>
          <w:rFonts w:ascii="Arial" w:hAnsi="Arial" w:cs="Arial"/>
          <w:sz w:val="18"/>
          <w:szCs w:val="18"/>
        </w:rPr>
        <w:t>P</w:t>
      </w:r>
      <w:r w:rsidR="008A2696" w:rsidRPr="00A53E14">
        <w:rPr>
          <w:rFonts w:ascii="Arial" w:hAnsi="Arial" w:cs="Arial"/>
          <w:sz w:val="18"/>
          <w:szCs w:val="18"/>
        </w:rPr>
        <w:t xml:space="preserve">rzedmiotu </w:t>
      </w:r>
      <w:r w:rsidR="00815E38" w:rsidRPr="00A53E14">
        <w:rPr>
          <w:rFonts w:ascii="Arial" w:hAnsi="Arial" w:cs="Arial"/>
          <w:sz w:val="18"/>
          <w:szCs w:val="18"/>
        </w:rPr>
        <w:t>U</w:t>
      </w:r>
      <w:r w:rsidR="008A2696" w:rsidRPr="00A53E14">
        <w:rPr>
          <w:rFonts w:ascii="Arial" w:hAnsi="Arial" w:cs="Arial"/>
          <w:sz w:val="18"/>
          <w:szCs w:val="18"/>
        </w:rPr>
        <w:t>mowy w </w:t>
      </w:r>
      <w:r w:rsidR="00D01E08" w:rsidRPr="00A53E14">
        <w:rPr>
          <w:rFonts w:ascii="Arial" w:hAnsi="Arial" w:cs="Arial"/>
          <w:sz w:val="18"/>
          <w:szCs w:val="18"/>
        </w:rPr>
        <w:t xml:space="preserve">terminie </w:t>
      </w:r>
      <w:r w:rsidR="008836EC" w:rsidRPr="00A53E14">
        <w:rPr>
          <w:rFonts w:ascii="Arial" w:hAnsi="Arial" w:cs="Arial"/>
          <w:sz w:val="18"/>
          <w:szCs w:val="18"/>
        </w:rPr>
        <w:t>przewidzianym w Umowie</w:t>
      </w:r>
      <w:r w:rsidR="00D01E08" w:rsidRPr="00A53E14">
        <w:rPr>
          <w:rFonts w:ascii="Arial" w:hAnsi="Arial" w:cs="Arial"/>
          <w:sz w:val="18"/>
          <w:szCs w:val="18"/>
        </w:rPr>
        <w:t>.</w:t>
      </w:r>
    </w:p>
    <w:p w14:paraId="1B78FE3D" w14:textId="77777777" w:rsidR="00815E38" w:rsidRPr="00A53E14" w:rsidRDefault="00815E38" w:rsidP="009C3A89">
      <w:pPr>
        <w:numPr>
          <w:ilvl w:val="0"/>
          <w:numId w:val="11"/>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Wykonawcy przysługuje prawo do odstąpienia od całości Umowy w przypadku</w:t>
      </w:r>
      <w:r w:rsidR="00A653CB" w:rsidRPr="00A53E14">
        <w:rPr>
          <w:rFonts w:ascii="Arial" w:hAnsi="Arial" w:cs="Arial"/>
          <w:sz w:val="18"/>
          <w:szCs w:val="18"/>
        </w:rPr>
        <w:t>,</w:t>
      </w:r>
      <w:r w:rsidRPr="00A53E14">
        <w:rPr>
          <w:rFonts w:ascii="Arial" w:hAnsi="Arial" w:cs="Arial"/>
          <w:sz w:val="18"/>
          <w:szCs w:val="18"/>
        </w:rPr>
        <w:t xml:space="preserve"> gdy Zamawiający uniemożliwia Wykonawcy realizację </w:t>
      </w:r>
      <w:r w:rsidR="008836EC" w:rsidRPr="00A53E14">
        <w:rPr>
          <w:rFonts w:ascii="Arial" w:hAnsi="Arial" w:cs="Arial"/>
          <w:sz w:val="18"/>
          <w:szCs w:val="18"/>
        </w:rPr>
        <w:t>P</w:t>
      </w:r>
      <w:r w:rsidRPr="00A53E14">
        <w:rPr>
          <w:rFonts w:ascii="Arial" w:hAnsi="Arial" w:cs="Arial"/>
          <w:sz w:val="18"/>
          <w:szCs w:val="18"/>
        </w:rPr>
        <w:t xml:space="preserve">rzedmiotu Umowy. </w:t>
      </w:r>
    </w:p>
    <w:p w14:paraId="0BBE1CAA" w14:textId="77777777" w:rsidR="00186C58" w:rsidRPr="00A53E14" w:rsidRDefault="00DB5E05" w:rsidP="009C3A89">
      <w:pPr>
        <w:numPr>
          <w:ilvl w:val="0"/>
          <w:numId w:val="11"/>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 xml:space="preserve">W przypadku zaistnienia okoliczności opisanych w ust. 1 obowiązują </w:t>
      </w:r>
      <w:r w:rsidR="008A2696" w:rsidRPr="00A53E14">
        <w:rPr>
          <w:rFonts w:ascii="Arial" w:hAnsi="Arial" w:cs="Arial"/>
          <w:sz w:val="18"/>
          <w:szCs w:val="18"/>
        </w:rPr>
        <w:t>kary umowne przewidziane w </w:t>
      </w:r>
      <w:r w:rsidR="00443B87" w:rsidRPr="00A53E14">
        <w:rPr>
          <w:rFonts w:ascii="Arial" w:hAnsi="Arial" w:cs="Arial"/>
          <w:sz w:val="18"/>
          <w:szCs w:val="18"/>
        </w:rPr>
        <w:t xml:space="preserve">§ </w:t>
      </w:r>
      <w:r w:rsidR="00B90746" w:rsidRPr="00A53E14">
        <w:rPr>
          <w:rFonts w:ascii="Arial" w:hAnsi="Arial" w:cs="Arial"/>
          <w:sz w:val="18"/>
          <w:szCs w:val="18"/>
        </w:rPr>
        <w:t>9</w:t>
      </w:r>
      <w:r w:rsidR="00443B87" w:rsidRPr="00A53E14">
        <w:rPr>
          <w:rFonts w:ascii="Arial" w:hAnsi="Arial" w:cs="Arial"/>
          <w:sz w:val="18"/>
          <w:szCs w:val="18"/>
        </w:rPr>
        <w:t>.</w:t>
      </w:r>
    </w:p>
    <w:p w14:paraId="175E6992" w14:textId="34DD2434" w:rsidR="00DB5E05" w:rsidRPr="00A53E14" w:rsidRDefault="00DB5E05" w:rsidP="009C3A89">
      <w:pPr>
        <w:numPr>
          <w:ilvl w:val="0"/>
          <w:numId w:val="11"/>
        </w:numPr>
        <w:tabs>
          <w:tab w:val="clear" w:pos="720"/>
          <w:tab w:val="left" w:pos="284"/>
        </w:tabs>
        <w:spacing w:line="276" w:lineRule="auto"/>
        <w:ind w:left="284" w:hanging="284"/>
        <w:jc w:val="both"/>
        <w:rPr>
          <w:rFonts w:ascii="Arial" w:hAnsi="Arial" w:cs="Arial"/>
          <w:sz w:val="18"/>
          <w:szCs w:val="18"/>
        </w:rPr>
      </w:pPr>
      <w:r w:rsidRPr="00A53E14">
        <w:rPr>
          <w:rFonts w:ascii="Arial" w:hAnsi="Arial" w:cs="Arial"/>
          <w:sz w:val="18"/>
          <w:szCs w:val="18"/>
        </w:rPr>
        <w:t>Odstąpienie od umowy następuje w formie p</w:t>
      </w:r>
      <w:r w:rsidR="002E1C44" w:rsidRPr="00A53E14">
        <w:rPr>
          <w:rFonts w:ascii="Arial" w:hAnsi="Arial" w:cs="Arial"/>
          <w:sz w:val="18"/>
          <w:szCs w:val="18"/>
        </w:rPr>
        <w:t>isemnej pod rygorem nieważności i może być dokonane w</w:t>
      </w:r>
      <w:r w:rsidR="00CF48B6" w:rsidRPr="00A53E14">
        <w:rPr>
          <w:rFonts w:ascii="Arial" w:hAnsi="Arial" w:cs="Arial"/>
          <w:sz w:val="18"/>
          <w:szCs w:val="18"/>
        </w:rPr>
        <w:t> </w:t>
      </w:r>
      <w:r w:rsidR="002E1C44" w:rsidRPr="00A53E14">
        <w:rPr>
          <w:rFonts w:ascii="Arial" w:hAnsi="Arial" w:cs="Arial"/>
          <w:sz w:val="18"/>
          <w:szCs w:val="18"/>
        </w:rPr>
        <w:t xml:space="preserve">terminie </w:t>
      </w:r>
      <w:r w:rsidR="002373CF" w:rsidRPr="00A53E14">
        <w:rPr>
          <w:rFonts w:ascii="Arial" w:hAnsi="Arial" w:cs="Arial"/>
          <w:sz w:val="18"/>
          <w:szCs w:val="18"/>
        </w:rPr>
        <w:t>6</w:t>
      </w:r>
      <w:r w:rsidR="00B90746" w:rsidRPr="00A53E14">
        <w:rPr>
          <w:rFonts w:ascii="Arial" w:hAnsi="Arial" w:cs="Arial"/>
          <w:sz w:val="18"/>
          <w:szCs w:val="18"/>
        </w:rPr>
        <w:t>0</w:t>
      </w:r>
      <w:r w:rsidR="002E1C44" w:rsidRPr="00A53E14">
        <w:rPr>
          <w:rFonts w:ascii="Arial" w:hAnsi="Arial" w:cs="Arial"/>
          <w:sz w:val="18"/>
          <w:szCs w:val="18"/>
        </w:rPr>
        <w:t xml:space="preserve"> dni od daty wystąpienia przyczyn uzasadniających odstąpienie. </w:t>
      </w:r>
    </w:p>
    <w:p w14:paraId="287AFCB0" w14:textId="77777777" w:rsidR="00D148E2" w:rsidRPr="00A53E14" w:rsidRDefault="00D148E2" w:rsidP="00D148E2">
      <w:pPr>
        <w:tabs>
          <w:tab w:val="left" w:pos="284"/>
        </w:tabs>
        <w:spacing w:line="276" w:lineRule="auto"/>
        <w:ind w:left="284"/>
        <w:jc w:val="both"/>
        <w:rPr>
          <w:rFonts w:ascii="Arial" w:hAnsi="Arial" w:cs="Arial"/>
          <w:sz w:val="18"/>
          <w:szCs w:val="18"/>
        </w:rPr>
      </w:pPr>
    </w:p>
    <w:p w14:paraId="7E841525" w14:textId="77777777" w:rsidR="00DB5E05" w:rsidRPr="00A53E14" w:rsidRDefault="00D66F09" w:rsidP="009C3A89">
      <w:pPr>
        <w:tabs>
          <w:tab w:val="left" w:pos="284"/>
        </w:tabs>
        <w:spacing w:line="276" w:lineRule="auto"/>
        <w:ind w:left="284" w:hanging="284"/>
        <w:jc w:val="center"/>
        <w:rPr>
          <w:rFonts w:ascii="Arial" w:hAnsi="Arial" w:cs="Arial"/>
          <w:b/>
          <w:bCs/>
          <w:sz w:val="18"/>
          <w:szCs w:val="18"/>
        </w:rPr>
      </w:pPr>
      <w:r w:rsidRPr="00A53E14">
        <w:rPr>
          <w:rFonts w:ascii="Arial" w:hAnsi="Arial" w:cs="Arial"/>
          <w:b/>
          <w:bCs/>
          <w:sz w:val="18"/>
          <w:szCs w:val="18"/>
        </w:rPr>
        <w:t>§11</w:t>
      </w:r>
      <w:r w:rsidR="00966753" w:rsidRPr="00A53E14">
        <w:rPr>
          <w:rFonts w:ascii="Arial" w:hAnsi="Arial" w:cs="Arial"/>
          <w:b/>
          <w:bCs/>
          <w:sz w:val="18"/>
          <w:szCs w:val="18"/>
        </w:rPr>
        <w:t>.</w:t>
      </w:r>
    </w:p>
    <w:p w14:paraId="2C2C25FA" w14:textId="2A615AB0" w:rsidR="00815E38" w:rsidRPr="00A53E14" w:rsidRDefault="00815E38"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Z chwilą zapłaty przez Zamawiającego wynagrodzenia, o którym mowa w § 3 ust. 2 niniejszej umowy, w</w:t>
      </w:r>
      <w:r w:rsidR="00CF48B6" w:rsidRPr="00A53E14">
        <w:rPr>
          <w:rFonts w:ascii="Arial" w:hAnsi="Arial" w:cs="Arial"/>
          <w:sz w:val="18"/>
          <w:szCs w:val="18"/>
        </w:rPr>
        <w:t> </w:t>
      </w:r>
      <w:r w:rsidRPr="00A53E14">
        <w:rPr>
          <w:rFonts w:ascii="Arial" w:hAnsi="Arial" w:cs="Arial"/>
          <w:sz w:val="18"/>
          <w:szCs w:val="18"/>
        </w:rPr>
        <w:t>ramach tego wynagrodzenia, Wykonawca przenosi na rzecz Zamawiającego bezwarunkowo, bez dodatkowych opłat, całość autorskich praw majątkowych do wszystkich utworów w rozumieniu ustawy z dnia 4</w:t>
      </w:r>
      <w:r w:rsidR="00CF48B6" w:rsidRPr="00A53E14">
        <w:rPr>
          <w:rFonts w:ascii="Arial" w:hAnsi="Arial" w:cs="Arial"/>
          <w:sz w:val="18"/>
          <w:szCs w:val="18"/>
        </w:rPr>
        <w:t> </w:t>
      </w:r>
      <w:r w:rsidRPr="00A53E14">
        <w:rPr>
          <w:rFonts w:ascii="Arial" w:hAnsi="Arial" w:cs="Arial"/>
          <w:sz w:val="18"/>
          <w:szCs w:val="18"/>
        </w:rPr>
        <w:t>lutego 1994r. o</w:t>
      </w:r>
      <w:r w:rsidR="006F59B1" w:rsidRPr="00A53E14">
        <w:rPr>
          <w:rFonts w:ascii="Arial" w:hAnsi="Arial" w:cs="Arial"/>
          <w:sz w:val="18"/>
          <w:szCs w:val="18"/>
        </w:rPr>
        <w:t> </w:t>
      </w:r>
      <w:r w:rsidRPr="00A53E14">
        <w:rPr>
          <w:rFonts w:ascii="Arial" w:hAnsi="Arial" w:cs="Arial"/>
          <w:sz w:val="18"/>
          <w:szCs w:val="18"/>
        </w:rPr>
        <w:t>rawie autorskim i prawach pokrewnych</w:t>
      </w:r>
      <w:r w:rsidRPr="00A53E14">
        <w:rPr>
          <w:rFonts w:ascii="Arial" w:hAnsi="Arial" w:cs="Arial"/>
          <w:b/>
          <w:bCs/>
          <w:sz w:val="18"/>
          <w:szCs w:val="18"/>
        </w:rPr>
        <w:t xml:space="preserve"> </w:t>
      </w:r>
      <w:r w:rsidRPr="00A53E14">
        <w:rPr>
          <w:rFonts w:ascii="Arial" w:hAnsi="Arial" w:cs="Arial"/>
          <w:sz w:val="18"/>
          <w:szCs w:val="18"/>
        </w:rPr>
        <w:t>(Dz.U.2022.2509 t.j. z dnia 2022.12.06), stworzonych na potrzeby realizacji przedmiotu niniejszej umowy, o którym mowa w §1 powyżej, w szczególności takich jak: projekty, wizualizacje, opisy, mapy, wykresy, rysunki, plany, dane statystyczne, ekspertyzy, obliczenia i inne dokumenty oraz broszury przekazane Zamawiającemu i to bez dodatkowych oświadczeń stron w tym zakresie wraz z wyłącznym prawem do wykonywania i zezwalania na wykonywanie zależnych praw autorskich, na</w:t>
      </w:r>
      <w:r w:rsidR="00CF48B6" w:rsidRPr="00A53E14">
        <w:rPr>
          <w:rFonts w:ascii="Arial" w:hAnsi="Arial" w:cs="Arial"/>
          <w:sz w:val="18"/>
          <w:szCs w:val="18"/>
        </w:rPr>
        <w:t> </w:t>
      </w:r>
      <w:r w:rsidRPr="00A53E14">
        <w:rPr>
          <w:rFonts w:ascii="Arial" w:hAnsi="Arial" w:cs="Arial"/>
          <w:sz w:val="18"/>
          <w:szCs w:val="18"/>
        </w:rPr>
        <w:t xml:space="preserve">polach eksploatacji wskazanych w ust. 2 niniejszego paragrafu. Równocześnie Wykonawca przeniesie na rzecz Zamawiającego własność </w:t>
      </w:r>
      <w:r w:rsidRPr="00A53E14">
        <w:rPr>
          <w:rFonts w:ascii="Arial" w:hAnsi="Arial" w:cs="Arial"/>
          <w:sz w:val="18"/>
          <w:szCs w:val="18"/>
        </w:rPr>
        <w:lastRenderedPageBreak/>
        <w:t>wszelkich egzemplarzy lub nośników, na których utrwalono ww. utwory, które Wykonawca przekaże Zamawiającemu stosownie do postanowień niniejszej umowy.</w:t>
      </w:r>
    </w:p>
    <w:p w14:paraId="34B9B346" w14:textId="77777777" w:rsidR="00815E38" w:rsidRPr="00A53E14" w:rsidRDefault="00815E38"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Zamawiający, z chwilą przeniesienia na niego autorskich praw majątkowych i praw zależnych do utworów wchodzących w skład opisanej niniejszą umową dokumentacji lub jej części będzie mógł korzystać z niej w</w:t>
      </w:r>
      <w:r w:rsidR="006F59B1" w:rsidRPr="00A53E14">
        <w:rPr>
          <w:rFonts w:ascii="Arial" w:hAnsi="Arial" w:cs="Arial"/>
          <w:sz w:val="18"/>
          <w:szCs w:val="18"/>
        </w:rPr>
        <w:t> </w:t>
      </w:r>
      <w:r w:rsidRPr="00A53E14">
        <w:rPr>
          <w:rFonts w:ascii="Arial" w:hAnsi="Arial" w:cs="Arial"/>
          <w:sz w:val="18"/>
          <w:szCs w:val="18"/>
        </w:rPr>
        <w:t>całości lub w części, na następujących polach eksploatacji:</w:t>
      </w:r>
    </w:p>
    <w:p w14:paraId="531F5AE5"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utrwalenie i zwielokrotnianie dowolnymi technikami, w tym drukarskimi, poligraficznymi, reprograficznymi, informatycznymi, cyfrowymi, w tym kserokopie, slajdy, reprodukcje komputerowe, odręcznie i odmianami tych technik,</w:t>
      </w:r>
    </w:p>
    <w:p w14:paraId="74EEF48E"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 xml:space="preserve">wykorzystywanie wielokrotne utworu do realizacji celów, zadań i inwestycji </w:t>
      </w:r>
      <w:r w:rsidR="00966753" w:rsidRPr="00A53E14">
        <w:rPr>
          <w:rFonts w:ascii="Arial" w:hAnsi="Arial" w:cs="Arial"/>
          <w:sz w:val="18"/>
          <w:szCs w:val="18"/>
        </w:rPr>
        <w:t>Zamawiającego</w:t>
      </w:r>
      <w:r w:rsidRPr="00A53E14">
        <w:rPr>
          <w:rFonts w:ascii="Arial" w:hAnsi="Arial" w:cs="Arial"/>
          <w:sz w:val="18"/>
          <w:szCs w:val="18"/>
        </w:rPr>
        <w:t>,</w:t>
      </w:r>
    </w:p>
    <w:p w14:paraId="0E28E4F9"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wprowadzanie do pamięci komputera,</w:t>
      </w:r>
    </w:p>
    <w:p w14:paraId="51E4E1D3"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 xml:space="preserve">wykorzystanie w zakresie koniecznym dla prawidłowej eksploatacji utworu </w:t>
      </w:r>
      <w:r w:rsidR="00966753" w:rsidRPr="00A53E14">
        <w:rPr>
          <w:rFonts w:ascii="Arial" w:hAnsi="Arial" w:cs="Arial"/>
          <w:sz w:val="18"/>
          <w:szCs w:val="18"/>
        </w:rPr>
        <w:t>przez Zamawiającego</w:t>
      </w:r>
      <w:r w:rsidR="00A653CB" w:rsidRPr="00A53E14">
        <w:rPr>
          <w:rFonts w:ascii="Arial" w:hAnsi="Arial" w:cs="Arial"/>
          <w:sz w:val="18"/>
          <w:szCs w:val="18"/>
        </w:rPr>
        <w:t xml:space="preserve"> </w:t>
      </w:r>
      <w:r w:rsidRPr="00A53E14">
        <w:rPr>
          <w:rFonts w:ascii="Arial" w:hAnsi="Arial" w:cs="Arial"/>
          <w:sz w:val="18"/>
          <w:szCs w:val="18"/>
        </w:rPr>
        <w:t>w</w:t>
      </w:r>
      <w:r w:rsidR="006F59B1" w:rsidRPr="00A53E14">
        <w:rPr>
          <w:rFonts w:ascii="Arial" w:hAnsi="Arial" w:cs="Arial"/>
          <w:sz w:val="18"/>
          <w:szCs w:val="18"/>
        </w:rPr>
        <w:t> </w:t>
      </w:r>
      <w:r w:rsidRPr="00A53E14">
        <w:rPr>
          <w:rFonts w:ascii="Arial" w:hAnsi="Arial" w:cs="Arial"/>
          <w:sz w:val="18"/>
          <w:szCs w:val="18"/>
        </w:rPr>
        <w:t>dowolnym miejscu i czasie w dowolnej liczbie,</w:t>
      </w:r>
    </w:p>
    <w:p w14:paraId="54B82C6D"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udostępnianie wykonawcom, w tym także wykonanych kopii,</w:t>
      </w:r>
    </w:p>
    <w:p w14:paraId="388D2418"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wielokrotne wykorzystywanie do opracowania i realizacji projektu technicznego z przedmiarami i</w:t>
      </w:r>
      <w:r w:rsidR="006F59B1" w:rsidRPr="00A53E14">
        <w:rPr>
          <w:rFonts w:ascii="Arial" w:hAnsi="Arial" w:cs="Arial"/>
          <w:sz w:val="18"/>
          <w:szCs w:val="18"/>
        </w:rPr>
        <w:t> k</w:t>
      </w:r>
      <w:r w:rsidRPr="00A53E14">
        <w:rPr>
          <w:rFonts w:ascii="Arial" w:hAnsi="Arial" w:cs="Arial"/>
          <w:sz w:val="18"/>
          <w:szCs w:val="18"/>
        </w:rPr>
        <w:t>osztorysami inwestorskimi,</w:t>
      </w:r>
    </w:p>
    <w:p w14:paraId="19AE8609"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rozpowszechnianie w inny sposób w tym: wprowadzanie do obrotu, ekspozycja, publikowanie części lub całości, opracowania,</w:t>
      </w:r>
    </w:p>
    <w:p w14:paraId="5758CE86" w14:textId="77777777" w:rsidR="00815E38" w:rsidRPr="00A53E14" w:rsidRDefault="00815E38" w:rsidP="009C3A89">
      <w:pPr>
        <w:numPr>
          <w:ilvl w:val="1"/>
          <w:numId w:val="12"/>
        </w:numPr>
        <w:tabs>
          <w:tab w:val="clear" w:pos="1440"/>
          <w:tab w:val="left" w:pos="284"/>
        </w:tabs>
        <w:autoSpaceDE w:val="0"/>
        <w:spacing w:line="276" w:lineRule="auto"/>
        <w:ind w:left="567" w:hanging="284"/>
        <w:jc w:val="both"/>
        <w:rPr>
          <w:rFonts w:ascii="Arial" w:hAnsi="Arial" w:cs="Arial"/>
          <w:sz w:val="18"/>
          <w:szCs w:val="18"/>
        </w:rPr>
      </w:pPr>
      <w:r w:rsidRPr="00A53E14">
        <w:rPr>
          <w:rFonts w:ascii="Arial" w:hAnsi="Arial" w:cs="Arial"/>
          <w:sz w:val="18"/>
          <w:szCs w:val="18"/>
        </w:rPr>
        <w:t>przetwarzanie, wprowadzanie zmian, poprawek i modyfikacji.</w:t>
      </w:r>
    </w:p>
    <w:p w14:paraId="04F7E0EC" w14:textId="77777777" w:rsidR="00815E38" w:rsidRPr="00A53E14" w:rsidRDefault="00815E38"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Postanowienia ust. 1 i ust. 2 niniejszego paragrafu stosuje się odpowiednio do zmian utworów wchodzących w</w:t>
      </w:r>
      <w:r w:rsidR="006F59B1" w:rsidRPr="00A53E14">
        <w:rPr>
          <w:rFonts w:ascii="Arial" w:hAnsi="Arial" w:cs="Arial"/>
          <w:sz w:val="18"/>
          <w:szCs w:val="18"/>
        </w:rPr>
        <w:t> </w:t>
      </w:r>
      <w:r w:rsidRPr="00A53E14">
        <w:rPr>
          <w:rFonts w:ascii="Arial" w:hAnsi="Arial" w:cs="Arial"/>
          <w:sz w:val="18"/>
          <w:szCs w:val="18"/>
        </w:rPr>
        <w:t xml:space="preserve">skład ww. dokumentacji w ramach nadzoru autorskiego dokonanych podczas wykonywania prac objętych tą dokumentacją/ przedmiotem niniejszej Umowy. </w:t>
      </w:r>
    </w:p>
    <w:p w14:paraId="347C62FA" w14:textId="121BF882" w:rsidR="00815E38" w:rsidRPr="00A53E14" w:rsidRDefault="00815E38"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Strony ustalają, iż rozpowszechnianie na polach eksploatacji określonych w ust. 2 może następować w</w:t>
      </w:r>
      <w:r w:rsidR="00CF48B6" w:rsidRPr="00A53E14">
        <w:rPr>
          <w:rFonts w:ascii="Arial" w:hAnsi="Arial" w:cs="Arial"/>
          <w:sz w:val="18"/>
          <w:szCs w:val="18"/>
        </w:rPr>
        <w:t> </w:t>
      </w:r>
      <w:r w:rsidRPr="00A53E14">
        <w:rPr>
          <w:rFonts w:ascii="Arial" w:hAnsi="Arial" w:cs="Arial"/>
          <w:sz w:val="18"/>
          <w:szCs w:val="18"/>
        </w:rPr>
        <w:t>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22EDCEDD" w14:textId="049E2CF9" w:rsidR="00815E38" w:rsidRPr="00A53E14" w:rsidRDefault="00815E38"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W przypadku wystąpienia przez jakąkolwiek osobę trzecią w stosunku do Zamawiającego</w:t>
      </w:r>
      <w:r w:rsidR="00A653CB" w:rsidRPr="00A53E14">
        <w:rPr>
          <w:rFonts w:ascii="Arial" w:hAnsi="Arial" w:cs="Arial"/>
          <w:sz w:val="18"/>
          <w:szCs w:val="18"/>
        </w:rPr>
        <w:t xml:space="preserve"> </w:t>
      </w:r>
      <w:r w:rsidRPr="00A53E14">
        <w:rPr>
          <w:rFonts w:ascii="Arial" w:hAnsi="Arial" w:cs="Arial"/>
          <w:sz w:val="18"/>
          <w:szCs w:val="18"/>
        </w:rPr>
        <w:t>z roszczeniem z</w:t>
      </w:r>
      <w:r w:rsidR="00CF48B6" w:rsidRPr="00A53E14">
        <w:rPr>
          <w:rFonts w:ascii="Arial" w:hAnsi="Arial" w:cs="Arial"/>
          <w:sz w:val="18"/>
          <w:szCs w:val="18"/>
        </w:rPr>
        <w:t> </w:t>
      </w:r>
      <w:r w:rsidRPr="00A53E14">
        <w:rPr>
          <w:rFonts w:ascii="Arial" w:hAnsi="Arial" w:cs="Arial"/>
          <w:sz w:val="18"/>
          <w:szCs w:val="18"/>
        </w:rPr>
        <w:t>tytułu naruszenia praw autorskich, zarówno osobistych, jak i majątkowych, jeżeli naruszenie nastąpiło w</w:t>
      </w:r>
      <w:r w:rsidR="00CF48B6" w:rsidRPr="00A53E14">
        <w:rPr>
          <w:rFonts w:ascii="Arial" w:hAnsi="Arial" w:cs="Arial"/>
          <w:sz w:val="18"/>
          <w:szCs w:val="18"/>
        </w:rPr>
        <w:t> </w:t>
      </w:r>
      <w:r w:rsidRPr="00A53E14">
        <w:rPr>
          <w:rFonts w:ascii="Arial" w:hAnsi="Arial" w:cs="Arial"/>
          <w:sz w:val="18"/>
          <w:szCs w:val="18"/>
        </w:rPr>
        <w:t>związku z</w:t>
      </w:r>
      <w:r w:rsidR="006F59B1" w:rsidRPr="00A53E14">
        <w:rPr>
          <w:rFonts w:ascii="Arial" w:hAnsi="Arial" w:cs="Arial"/>
          <w:sz w:val="18"/>
          <w:szCs w:val="18"/>
        </w:rPr>
        <w:t> </w:t>
      </w:r>
      <w:r w:rsidRPr="00A53E14">
        <w:rPr>
          <w:rFonts w:ascii="Arial" w:hAnsi="Arial" w:cs="Arial"/>
          <w:sz w:val="18"/>
          <w:szCs w:val="18"/>
        </w:rPr>
        <w:t>nienależytym wykonaniem niniejszej umowy przez Wykonawcę, Wykonawca lub jego następca prawny:</w:t>
      </w:r>
    </w:p>
    <w:p w14:paraId="1825B70D" w14:textId="77777777" w:rsidR="00815E38" w:rsidRPr="00A53E14" w:rsidRDefault="00815E38" w:rsidP="009C3A89">
      <w:pPr>
        <w:numPr>
          <w:ilvl w:val="1"/>
          <w:numId w:val="12"/>
        </w:numPr>
        <w:tabs>
          <w:tab w:val="clear" w:pos="144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przyjmie na siebie pełną odpowiedzialność za powstanie oraz wszelkie skutki powyższych zdarzeń;</w:t>
      </w:r>
    </w:p>
    <w:p w14:paraId="79EC1B20" w14:textId="31C1C271" w:rsidR="00815E38" w:rsidRPr="00A53E14" w:rsidRDefault="00815E38" w:rsidP="009C3A89">
      <w:pPr>
        <w:numPr>
          <w:ilvl w:val="1"/>
          <w:numId w:val="12"/>
        </w:numPr>
        <w:tabs>
          <w:tab w:val="clear" w:pos="144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w przypadku skierowania sprawy na drogę postępowania sądowego wstąpi do procesu po stronie Zamawiającego lub jej następców prawnych i pokryje wszelkie koszty związane z udziałem Zamawiającego w</w:t>
      </w:r>
      <w:r w:rsidR="00CF48B6" w:rsidRPr="00A53E14">
        <w:rPr>
          <w:rFonts w:ascii="Arial" w:hAnsi="Arial" w:cs="Arial"/>
          <w:sz w:val="18"/>
          <w:szCs w:val="18"/>
        </w:rPr>
        <w:t> </w:t>
      </w:r>
      <w:r w:rsidRPr="00A53E14">
        <w:rPr>
          <w:rFonts w:ascii="Arial" w:hAnsi="Arial" w:cs="Arial"/>
          <w:sz w:val="18"/>
          <w:szCs w:val="18"/>
        </w:rPr>
        <w:t xml:space="preserve">postępowaniu sądowym oraz ewentualnym postępowaniu egzekucyjnym, w tym koszty obsługi prawnej postępowania; </w:t>
      </w:r>
    </w:p>
    <w:p w14:paraId="71D99DAC" w14:textId="77777777" w:rsidR="00815E38" w:rsidRPr="00A53E14" w:rsidRDefault="00815E38" w:rsidP="009C3A89">
      <w:pPr>
        <w:numPr>
          <w:ilvl w:val="1"/>
          <w:numId w:val="12"/>
        </w:numPr>
        <w:tabs>
          <w:tab w:val="clear" w:pos="144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poniesie wszelkie koszty związane z ewentualnym pokryciem roszczeń majątkowych i niemajątkowych związanych z naruszeniem praw autorskich majątkowych lub osobistych osoby lub osób zgłaszających roszczenia.</w:t>
      </w:r>
    </w:p>
    <w:p w14:paraId="4482C3D9" w14:textId="77777777" w:rsidR="00815E38" w:rsidRPr="00A53E14" w:rsidRDefault="00815E38"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Dla przejścia na Zamawiającego praw autorskich, o których mowa w niniejszym paragrafie wystarczającym będzie zawarcie przez Strony niniejszej Umowy i zapłata na rzecz Wykonawcy przez Zamawiającego kwoty wynagrodzenia określonego przez Strony w § 3 ust. 2 niniejszej Umowy.</w:t>
      </w:r>
    </w:p>
    <w:p w14:paraId="67A0391E" w14:textId="77777777" w:rsidR="00D66F09" w:rsidRPr="00A53E14" w:rsidRDefault="00D66F09"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Strony postanawiają, że koncepcje objęte niniejszą umową mogą być wykorzystane do zagospodarowania terenu wyłącznie na terenie Gminy Dopiewo.</w:t>
      </w:r>
    </w:p>
    <w:p w14:paraId="08BC1336" w14:textId="77777777" w:rsidR="00D66F09" w:rsidRPr="00A53E14" w:rsidRDefault="00D66F09"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W celu uniknięcia wątpliwości Strony postanawiają, że w ramach praw autorskich opisanych w ust. 1 pkt e), Zamawiający ma prawo do ogłoszenia postępowania o zamówienie, skierowanego do nieograniczonego kręgu podmiotów, którego przedmiotem będzie sporządzenie dokumentacji projektowych, architektonicznych, budowlanych i wykonawczych na podstawie koncepcji, które są przedmiotem niniejszej umowy. Wykonawca takich dokumentacji będzie miał prawo do zmiany rozwiązań projektowych dowolnego obiektu objętego koncepcją i to według własnego uznania. Wykonawca wyraża zgodę na powyższe i oświadcza, że nie będzie z</w:t>
      </w:r>
      <w:r w:rsidR="006F59B1" w:rsidRPr="00A53E14">
        <w:rPr>
          <w:rFonts w:ascii="Arial" w:hAnsi="Arial" w:cs="Arial"/>
          <w:sz w:val="18"/>
          <w:szCs w:val="18"/>
        </w:rPr>
        <w:t> </w:t>
      </w:r>
      <w:r w:rsidRPr="00A53E14">
        <w:rPr>
          <w:rFonts w:ascii="Arial" w:hAnsi="Arial" w:cs="Arial"/>
          <w:sz w:val="18"/>
          <w:szCs w:val="18"/>
        </w:rPr>
        <w:t>tego tytułu formułował żadnych roszczeń do Zamawiającego.</w:t>
      </w:r>
    </w:p>
    <w:p w14:paraId="3239B3E4" w14:textId="77777777" w:rsidR="00D66F09" w:rsidRPr="00A53E14" w:rsidRDefault="00D66F09"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Wynagrodzenie określone w §3 ust.2 obejmuje również wynagrodzenie za przeniesienie opisanych wyżej praw autorskich majątkowych.</w:t>
      </w:r>
    </w:p>
    <w:p w14:paraId="6AB71149" w14:textId="77777777" w:rsidR="00B31172" w:rsidRPr="00A53E14" w:rsidRDefault="00D66F09" w:rsidP="009C3A89">
      <w:pPr>
        <w:numPr>
          <w:ilvl w:val="0"/>
          <w:numId w:val="12"/>
        </w:numPr>
        <w:tabs>
          <w:tab w:val="clear" w:pos="720"/>
          <w:tab w:val="left" w:pos="284"/>
        </w:tabs>
        <w:autoSpaceDE w:val="0"/>
        <w:spacing w:line="276" w:lineRule="auto"/>
        <w:ind w:left="284" w:hanging="284"/>
        <w:jc w:val="both"/>
        <w:rPr>
          <w:rFonts w:ascii="Arial" w:hAnsi="Arial" w:cs="Arial"/>
          <w:sz w:val="18"/>
          <w:szCs w:val="18"/>
        </w:rPr>
      </w:pPr>
      <w:r w:rsidRPr="00A53E14">
        <w:rPr>
          <w:rFonts w:ascii="Arial" w:hAnsi="Arial" w:cs="Arial"/>
          <w:sz w:val="18"/>
          <w:szCs w:val="18"/>
        </w:rPr>
        <w:t xml:space="preserve">Zleceniodawca zobowiązuje się do podpisywania </w:t>
      </w:r>
      <w:r w:rsidR="00036C60" w:rsidRPr="00A53E14">
        <w:rPr>
          <w:rFonts w:ascii="Arial" w:hAnsi="Arial" w:cs="Arial"/>
          <w:sz w:val="18"/>
          <w:szCs w:val="18"/>
        </w:rPr>
        <w:t>P</w:t>
      </w:r>
      <w:r w:rsidRPr="00A53E14">
        <w:rPr>
          <w:rFonts w:ascii="Arial" w:hAnsi="Arial" w:cs="Arial"/>
          <w:sz w:val="18"/>
          <w:szCs w:val="18"/>
        </w:rPr>
        <w:t xml:space="preserve">rzedmiotu </w:t>
      </w:r>
      <w:r w:rsidR="00036C60" w:rsidRPr="00A53E14">
        <w:rPr>
          <w:rFonts w:ascii="Arial" w:hAnsi="Arial" w:cs="Arial"/>
          <w:sz w:val="18"/>
          <w:szCs w:val="18"/>
        </w:rPr>
        <w:t>U</w:t>
      </w:r>
      <w:r w:rsidRPr="00A53E14">
        <w:rPr>
          <w:rFonts w:ascii="Arial" w:hAnsi="Arial" w:cs="Arial"/>
          <w:sz w:val="18"/>
          <w:szCs w:val="18"/>
        </w:rPr>
        <w:t>mowy tak w całości, jak i w częściach wskazaną nazwą pracowni i wskazanymi nazwiskami zespołu autorskiego we wszystkich rodzajach publikacji.</w:t>
      </w:r>
    </w:p>
    <w:p w14:paraId="1D5FFAF0" w14:textId="727EA8BF" w:rsidR="002373CF" w:rsidRPr="00A53E14" w:rsidRDefault="002373CF" w:rsidP="009C3A89">
      <w:pPr>
        <w:tabs>
          <w:tab w:val="left" w:pos="284"/>
        </w:tabs>
        <w:spacing w:line="276" w:lineRule="auto"/>
        <w:ind w:left="284" w:hanging="284"/>
        <w:jc w:val="center"/>
        <w:rPr>
          <w:rFonts w:ascii="Arial" w:hAnsi="Arial" w:cs="Arial"/>
          <w:b/>
          <w:bCs/>
          <w:sz w:val="18"/>
          <w:szCs w:val="18"/>
        </w:rPr>
      </w:pPr>
      <w:r w:rsidRPr="00A53E14">
        <w:rPr>
          <w:rFonts w:ascii="Arial" w:hAnsi="Arial" w:cs="Arial"/>
          <w:b/>
          <w:bCs/>
          <w:sz w:val="18"/>
          <w:szCs w:val="18"/>
        </w:rPr>
        <w:t>§12.</w:t>
      </w:r>
    </w:p>
    <w:p w14:paraId="062A8D27"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 xml:space="preserve">Okres gwarancji rozpoczyna swój bieg od dnia podpisania protokołu odbioru </w:t>
      </w:r>
      <w:r w:rsidRPr="00A53E14">
        <w:rPr>
          <w:rFonts w:ascii="Arial" w:eastAsia="Calibri" w:hAnsi="Arial" w:cs="Arial"/>
          <w:kern w:val="1"/>
          <w:sz w:val="18"/>
          <w:szCs w:val="18"/>
        </w:rPr>
        <w:t>Przedmiotu Umowy</w:t>
      </w:r>
      <w:r w:rsidRPr="00A53E14">
        <w:rPr>
          <w:rFonts w:ascii="Arial" w:eastAsia="Calibri" w:hAnsi="Arial" w:cs="Arial"/>
          <w:sz w:val="18"/>
          <w:szCs w:val="18"/>
        </w:rPr>
        <w:t xml:space="preserve">, a kończy po upływie </w:t>
      </w:r>
      <w:r w:rsidRPr="00A53E14">
        <w:rPr>
          <w:rFonts w:ascii="Arial" w:eastAsia="Calibri" w:hAnsi="Arial" w:cs="Arial"/>
          <w:b/>
          <w:bCs/>
          <w:sz w:val="18"/>
          <w:szCs w:val="18"/>
        </w:rPr>
        <w:t>36 miesięcy</w:t>
      </w:r>
      <w:r w:rsidRPr="00A53E14">
        <w:rPr>
          <w:rFonts w:ascii="Arial" w:eastAsia="Calibri" w:hAnsi="Arial" w:cs="Arial"/>
          <w:sz w:val="18"/>
          <w:szCs w:val="18"/>
        </w:rPr>
        <w:t xml:space="preserve"> </w:t>
      </w:r>
      <w:r w:rsidRPr="00A53E14">
        <w:rPr>
          <w:rFonts w:ascii="Arial" w:hAnsi="Arial" w:cs="Arial"/>
          <w:sz w:val="18"/>
          <w:szCs w:val="18"/>
        </w:rPr>
        <w:t>licząc od dnia odebrania przez Zamawiającego robót budowlanych zrealizowanych na</w:t>
      </w:r>
      <w:r w:rsidR="006F59B1" w:rsidRPr="00A53E14">
        <w:rPr>
          <w:rFonts w:ascii="Arial" w:hAnsi="Arial" w:cs="Arial"/>
          <w:sz w:val="18"/>
          <w:szCs w:val="18"/>
        </w:rPr>
        <w:t> </w:t>
      </w:r>
      <w:r w:rsidRPr="00A53E14">
        <w:rPr>
          <w:rFonts w:ascii="Arial" w:hAnsi="Arial" w:cs="Arial"/>
          <w:sz w:val="18"/>
          <w:szCs w:val="18"/>
        </w:rPr>
        <w:t xml:space="preserve">podstawie dokumentacji stanowiącej </w:t>
      </w:r>
      <w:r w:rsidRPr="00A53E14">
        <w:rPr>
          <w:rFonts w:ascii="Arial" w:eastAsia="Calibri" w:hAnsi="Arial" w:cs="Arial"/>
          <w:kern w:val="1"/>
          <w:sz w:val="18"/>
          <w:szCs w:val="18"/>
        </w:rPr>
        <w:t>Przedmiotu Umowy</w:t>
      </w:r>
      <w:r w:rsidRPr="00A53E14">
        <w:rPr>
          <w:rFonts w:ascii="Arial" w:hAnsi="Arial" w:cs="Arial"/>
          <w:sz w:val="18"/>
          <w:szCs w:val="18"/>
        </w:rPr>
        <w:t>.</w:t>
      </w:r>
    </w:p>
    <w:p w14:paraId="2975BAFB"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lastRenderedPageBreak/>
        <w:t>Strony rozszerzają okres rękojmi na czas udzielonej gwarancji. Zamawiający zastrzega sobie prawo do</w:t>
      </w:r>
      <w:r w:rsidR="006F59B1" w:rsidRPr="00A53E14">
        <w:rPr>
          <w:rFonts w:ascii="Arial" w:eastAsia="Calibri" w:hAnsi="Arial" w:cs="Arial"/>
          <w:sz w:val="18"/>
          <w:szCs w:val="18"/>
        </w:rPr>
        <w:t> </w:t>
      </w:r>
      <w:r w:rsidRPr="00A53E14">
        <w:rPr>
          <w:rFonts w:ascii="Arial" w:eastAsia="Calibri" w:hAnsi="Arial" w:cs="Arial"/>
          <w:sz w:val="18"/>
          <w:szCs w:val="18"/>
        </w:rPr>
        <w:t>korzystania z rękojmi niezależnie od uprawnień wynikających z gwarancji.</w:t>
      </w:r>
    </w:p>
    <w:p w14:paraId="2492F04C"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W okresie rękojmi Wykonawca będzie odpowiedzialny za usunięcie na swój koszt wszelkich wad dokumentacji projektowej, na pisemny wniosek Zamawiającego. Z tytułu usunięcia wad Wykonawcy nie przysługuje wynagrodzenie.</w:t>
      </w:r>
    </w:p>
    <w:p w14:paraId="34196788"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Za wadę uznaje się:</w:t>
      </w:r>
    </w:p>
    <w:p w14:paraId="4DA590AA"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niezdatność </w:t>
      </w:r>
      <w:r w:rsidRPr="00A53E14">
        <w:rPr>
          <w:rFonts w:ascii="Arial" w:eastAsia="Calibri" w:hAnsi="Arial" w:cs="Arial"/>
          <w:kern w:val="1"/>
          <w:sz w:val="18"/>
          <w:szCs w:val="18"/>
        </w:rPr>
        <w:t>Przedmiotu Umowy</w:t>
      </w:r>
      <w:r w:rsidRPr="00A53E14">
        <w:rPr>
          <w:rFonts w:ascii="Arial" w:eastAsia="Calibri" w:hAnsi="Arial" w:cs="Arial"/>
          <w:sz w:val="18"/>
          <w:szCs w:val="18"/>
        </w:rPr>
        <w:t xml:space="preserve"> do określonego w umowie użytku, ze względu na brak cech umożliwiających jego bezpieczną realizację i eksploatację lub ograniczenie możliwości bezpiecznej realizacji lub eksploatacji całości lub jakiejkolwiek części wchodzącej w skład </w:t>
      </w:r>
      <w:r w:rsidRPr="00A53E14">
        <w:rPr>
          <w:rFonts w:ascii="Arial" w:eastAsia="Calibri" w:hAnsi="Arial" w:cs="Arial"/>
          <w:kern w:val="1"/>
          <w:sz w:val="18"/>
          <w:szCs w:val="18"/>
        </w:rPr>
        <w:t>Przedmiotu Umowy</w:t>
      </w:r>
      <w:r w:rsidRPr="00A53E14">
        <w:rPr>
          <w:rFonts w:ascii="Arial" w:eastAsia="Calibri" w:hAnsi="Arial" w:cs="Arial"/>
          <w:sz w:val="18"/>
          <w:szCs w:val="18"/>
        </w:rPr>
        <w:t>,</w:t>
      </w:r>
    </w:p>
    <w:p w14:paraId="63ABB5CD"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jawną lub ukrytą wadliwość tkwiącą w dokumentacji projektowej, dokumentach, rozwiązaniach, ilościach, przekazywanych przez Wykonawcę lub w jakimkolwiek ich elemencie (stanowiącym </w:t>
      </w:r>
      <w:r w:rsidRPr="00A53E14">
        <w:rPr>
          <w:rFonts w:ascii="Arial" w:eastAsia="Calibri" w:hAnsi="Arial" w:cs="Arial"/>
          <w:kern w:val="1"/>
          <w:sz w:val="18"/>
          <w:szCs w:val="18"/>
        </w:rPr>
        <w:t>Przedmiotu Umowy</w:t>
      </w:r>
      <w:r w:rsidRPr="00A53E14">
        <w:rPr>
          <w:rFonts w:ascii="Arial" w:eastAsia="Calibri" w:hAnsi="Arial" w:cs="Arial"/>
          <w:sz w:val="18"/>
          <w:szCs w:val="18"/>
        </w:rPr>
        <w:t xml:space="preserve">), powodującą brak możliwości używania lub korzystania z </w:t>
      </w:r>
      <w:r w:rsidRPr="00A53E14">
        <w:rPr>
          <w:rFonts w:ascii="Arial" w:eastAsia="Calibri" w:hAnsi="Arial" w:cs="Arial"/>
          <w:kern w:val="1"/>
          <w:sz w:val="18"/>
          <w:szCs w:val="18"/>
        </w:rPr>
        <w:t>Przedmiotu Umowy</w:t>
      </w:r>
      <w:r w:rsidRPr="00A53E14">
        <w:rPr>
          <w:rFonts w:ascii="Arial" w:eastAsia="Calibri" w:hAnsi="Arial" w:cs="Arial"/>
          <w:sz w:val="18"/>
          <w:szCs w:val="18"/>
        </w:rPr>
        <w:t xml:space="preserve"> zgodnie z jego przeznaczeniem,</w:t>
      </w:r>
    </w:p>
    <w:p w14:paraId="4D6A76D4"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niezgodność wykonania </w:t>
      </w:r>
      <w:r w:rsidRPr="00A53E14">
        <w:rPr>
          <w:rFonts w:ascii="Arial" w:eastAsia="Calibri" w:hAnsi="Arial" w:cs="Arial"/>
          <w:kern w:val="1"/>
          <w:sz w:val="18"/>
          <w:szCs w:val="18"/>
        </w:rPr>
        <w:t>Przedmiotu Umowy</w:t>
      </w:r>
      <w:r w:rsidRPr="00A53E14">
        <w:rPr>
          <w:rFonts w:ascii="Arial" w:eastAsia="Calibri" w:hAnsi="Arial" w:cs="Arial"/>
          <w:sz w:val="18"/>
          <w:szCs w:val="18"/>
        </w:rPr>
        <w:t xml:space="preserve"> z obowiązującymi przepisami prawa, zasadami wiedzy technicznej oraz zobowiązaniami Wykonawcy zawartymi w Umowie,</w:t>
      </w:r>
    </w:p>
    <w:p w14:paraId="085D7870"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obniżenie stopnia użyteczności </w:t>
      </w:r>
      <w:r w:rsidRPr="00A53E14">
        <w:rPr>
          <w:rFonts w:ascii="Arial" w:eastAsia="Calibri" w:hAnsi="Arial" w:cs="Arial"/>
          <w:kern w:val="1"/>
          <w:sz w:val="18"/>
          <w:szCs w:val="18"/>
        </w:rPr>
        <w:t>Przedmiot Umowy</w:t>
      </w:r>
      <w:r w:rsidRPr="00A53E14">
        <w:rPr>
          <w:rFonts w:ascii="Arial" w:eastAsia="Calibri" w:hAnsi="Arial" w:cs="Arial"/>
          <w:sz w:val="18"/>
          <w:szCs w:val="18"/>
        </w:rPr>
        <w:t>,</w:t>
      </w:r>
    </w:p>
    <w:p w14:paraId="04E216DD"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obniżenie jakości, trwałości lub inne uszkodzenie w </w:t>
      </w:r>
      <w:r w:rsidRPr="00A53E14">
        <w:rPr>
          <w:rFonts w:ascii="Arial" w:eastAsia="Calibri" w:hAnsi="Arial" w:cs="Arial"/>
          <w:kern w:val="1"/>
          <w:sz w:val="18"/>
          <w:szCs w:val="18"/>
        </w:rPr>
        <w:t>Przedmiocie Umowy</w:t>
      </w:r>
      <w:r w:rsidRPr="00A53E14">
        <w:rPr>
          <w:rFonts w:ascii="Arial" w:eastAsia="Calibri" w:hAnsi="Arial" w:cs="Arial"/>
          <w:sz w:val="18"/>
          <w:szCs w:val="18"/>
        </w:rPr>
        <w:t>,</w:t>
      </w:r>
    </w:p>
    <w:p w14:paraId="7093DC45"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sytuację, w której element </w:t>
      </w:r>
      <w:r w:rsidRPr="00A53E14">
        <w:rPr>
          <w:rFonts w:ascii="Arial" w:eastAsia="Calibri" w:hAnsi="Arial" w:cs="Arial"/>
          <w:kern w:val="1"/>
          <w:sz w:val="18"/>
          <w:szCs w:val="18"/>
        </w:rPr>
        <w:t>Przedmiotu Umowy</w:t>
      </w:r>
      <w:r w:rsidRPr="00A53E14">
        <w:rPr>
          <w:rFonts w:ascii="Arial" w:eastAsia="Calibri" w:hAnsi="Arial" w:cs="Arial"/>
          <w:sz w:val="18"/>
          <w:szCs w:val="18"/>
        </w:rPr>
        <w:t xml:space="preserve"> nie stanowi własności Wykonawcy,</w:t>
      </w:r>
    </w:p>
    <w:p w14:paraId="737647E9"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 xml:space="preserve">sytuację, w której </w:t>
      </w:r>
      <w:r w:rsidRPr="00A53E14">
        <w:rPr>
          <w:rFonts w:ascii="Arial" w:eastAsia="Calibri" w:hAnsi="Arial" w:cs="Arial"/>
          <w:kern w:val="1"/>
          <w:sz w:val="18"/>
          <w:szCs w:val="18"/>
        </w:rPr>
        <w:t>Przedmiot Umowy</w:t>
      </w:r>
      <w:r w:rsidRPr="00A53E14">
        <w:rPr>
          <w:rFonts w:ascii="Arial" w:eastAsia="Calibri" w:hAnsi="Arial" w:cs="Arial"/>
          <w:sz w:val="18"/>
          <w:szCs w:val="18"/>
        </w:rPr>
        <w:t xml:space="preserve"> jest obciążony prawem lub prawami osób trzecich,</w:t>
      </w:r>
    </w:p>
    <w:p w14:paraId="1BB1B7CC" w14:textId="77777777" w:rsidR="00036C60"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nieprawidłowości, błędy, braki czy nieścisłości w dokumentacji,</w:t>
      </w:r>
    </w:p>
    <w:p w14:paraId="0BE4D438" w14:textId="77777777" w:rsidR="002373CF" w:rsidRPr="00A53E14" w:rsidRDefault="002373CF" w:rsidP="009C3A89">
      <w:pPr>
        <w:numPr>
          <w:ilvl w:val="0"/>
          <w:numId w:val="17"/>
        </w:numPr>
        <w:autoSpaceDE w:val="0"/>
        <w:autoSpaceDN w:val="0"/>
        <w:adjustRightInd w:val="0"/>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wykonanie dokumentacji przez inne osoby niż wskazane w ofercie Wykonawcy lub w Umowie.</w:t>
      </w:r>
    </w:p>
    <w:p w14:paraId="64AE2A47"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W przypadku konieczności wykonania opracowań zamiennych lub uzupełniających spowodowanych ujawnieniem się w trakcie procedur przetargowych lub realizacji robót budowlanych wad, usterek lub braków Przedmiotu Umowy, Wykonawca zobowiązuje się do ich usunięcia oraz przekazania ww. opracowań, przez osoby wskazane w ofercie Wykonawcy lub w Umowie, na koszt Wykonawcy,</w:t>
      </w:r>
      <w:r w:rsidR="00425880" w:rsidRPr="00A53E14">
        <w:rPr>
          <w:rFonts w:ascii="Arial" w:eastAsia="Calibri" w:hAnsi="Arial" w:cs="Arial"/>
          <w:sz w:val="18"/>
          <w:szCs w:val="18"/>
        </w:rPr>
        <w:t xml:space="preserve"> </w:t>
      </w:r>
      <w:r w:rsidRPr="00A53E14">
        <w:rPr>
          <w:rFonts w:ascii="Arial" w:eastAsia="Calibri" w:hAnsi="Arial" w:cs="Arial"/>
          <w:sz w:val="18"/>
          <w:szCs w:val="18"/>
        </w:rPr>
        <w:t>w terminach wyznaczonych przez Zamawiającego.</w:t>
      </w:r>
    </w:p>
    <w:p w14:paraId="0898E001"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Jeżeli Wykonawca pomimo wezwania nie usunie wad, usterek lub braków Przedmiotu Umowy ujawnionych w</w:t>
      </w:r>
      <w:r w:rsidR="006F59B1" w:rsidRPr="00A53E14">
        <w:rPr>
          <w:rFonts w:ascii="Arial" w:eastAsia="Calibri" w:hAnsi="Arial" w:cs="Arial"/>
          <w:sz w:val="18"/>
          <w:szCs w:val="18"/>
        </w:rPr>
        <w:t> </w:t>
      </w:r>
      <w:r w:rsidRPr="00A53E14">
        <w:rPr>
          <w:rFonts w:ascii="Arial" w:eastAsia="Calibri" w:hAnsi="Arial" w:cs="Arial"/>
          <w:sz w:val="18"/>
          <w:szCs w:val="18"/>
        </w:rPr>
        <w:t xml:space="preserve">okresie rękojmi, w terminie określonym pisemnie przez Zamawiającego, Zamawiający zastrzega sobie prawo do zlecenia usunięcia wad, usterek lub braków Przedmiotu Umowy, osobie trzeciej na koszt Wykonawcy, na co Wykonawca wyraża zgodę. </w:t>
      </w:r>
    </w:p>
    <w:p w14:paraId="6BD643A7"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W okresie rękojmi Wykonawca zwróci Zamawiającemu koszty, jakie Zamawiający poniósł w związku</w:t>
      </w:r>
      <w:r w:rsidRPr="00A53E14">
        <w:rPr>
          <w:rFonts w:ascii="Arial" w:eastAsia="Calibri" w:hAnsi="Arial" w:cs="Arial"/>
          <w:sz w:val="18"/>
          <w:szCs w:val="18"/>
        </w:rPr>
        <w:br/>
        <w:t xml:space="preserve">z robotami budowlanymi wykonywanymi w oparciu o dokumentację projektową będącą </w:t>
      </w:r>
      <w:r w:rsidRPr="00A53E14">
        <w:rPr>
          <w:rFonts w:ascii="Arial" w:eastAsia="Calibri" w:hAnsi="Arial" w:cs="Arial"/>
          <w:kern w:val="1"/>
          <w:sz w:val="18"/>
          <w:szCs w:val="18"/>
        </w:rPr>
        <w:t>Przedmiotem Umowy</w:t>
      </w:r>
      <w:r w:rsidRPr="00A53E14">
        <w:rPr>
          <w:rFonts w:ascii="Arial" w:eastAsia="Calibri" w:hAnsi="Arial" w:cs="Arial"/>
          <w:sz w:val="18"/>
          <w:szCs w:val="18"/>
        </w:rPr>
        <w:t>, jeżeli konieczność poniesienia kosztów powstała w związku lub na skutek  wad, usterek lub braków w tej dokumentacji (Przedmiocie Umowy).</w:t>
      </w:r>
    </w:p>
    <w:p w14:paraId="15EE4DD7"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 xml:space="preserve">W okresie rękojmi Wykonawca ponosi wobec Zamawiającego odpowiedzialność odszkodowawczą za wszelkie szkody wyrządzone Zamawiającemu w związku z wykonywaniem robót budowlanych, prowadzonych w oparciu o dokumentację projektową będącą </w:t>
      </w:r>
      <w:r w:rsidRPr="00A53E14">
        <w:rPr>
          <w:rFonts w:ascii="Arial" w:eastAsia="Calibri" w:hAnsi="Arial" w:cs="Arial"/>
          <w:kern w:val="1"/>
          <w:sz w:val="18"/>
          <w:szCs w:val="18"/>
        </w:rPr>
        <w:t>Przedmiotem Umowy</w:t>
      </w:r>
      <w:r w:rsidRPr="00A53E14">
        <w:rPr>
          <w:rFonts w:ascii="Arial" w:eastAsia="Calibri" w:hAnsi="Arial" w:cs="Arial"/>
          <w:sz w:val="18"/>
          <w:szCs w:val="18"/>
        </w:rPr>
        <w:t>, jeżeli roboty te wykonywane były zgodnie z tą dokumentacją, a szkoda powstała w związku lub na skutek  wad, usterek lub braków w tej dokumentacji (Przedmiocie Umowy).</w:t>
      </w:r>
    </w:p>
    <w:p w14:paraId="722CE16E"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Niezależnie od uprawnień z tytułu rękojmi za wady Zamawiającemu przysługuje prawo żądania od Wykonawcy naprawienia szkody powstałej wskutek nieosiągnięcia w zrealizowanych obiektach parametrów zgodnych z</w:t>
      </w:r>
      <w:r w:rsidR="006F59B1" w:rsidRPr="00A53E14">
        <w:rPr>
          <w:rFonts w:ascii="Arial" w:eastAsia="Calibri" w:hAnsi="Arial" w:cs="Arial"/>
          <w:sz w:val="18"/>
          <w:szCs w:val="18"/>
        </w:rPr>
        <w:t> </w:t>
      </w:r>
      <w:r w:rsidRPr="00A53E14">
        <w:rPr>
          <w:rFonts w:ascii="Arial" w:eastAsia="Calibri" w:hAnsi="Arial" w:cs="Arial"/>
          <w:sz w:val="18"/>
          <w:szCs w:val="18"/>
        </w:rPr>
        <w:t>normami lub przepisami techniczno-budowlanymi.</w:t>
      </w:r>
    </w:p>
    <w:p w14:paraId="3ED13F3C" w14:textId="77777777" w:rsidR="002373CF" w:rsidRPr="00A53E14" w:rsidRDefault="002373CF" w:rsidP="009C3A89">
      <w:pPr>
        <w:numPr>
          <w:ilvl w:val="0"/>
          <w:numId w:val="14"/>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Zamawiającemu, który otrzymał wadliwą dokumentację przysługuje prawo:</w:t>
      </w:r>
    </w:p>
    <w:p w14:paraId="7C73A773" w14:textId="77777777" w:rsidR="002373CF" w:rsidRPr="00A53E14" w:rsidRDefault="002373CF" w:rsidP="009C3A89">
      <w:pPr>
        <w:numPr>
          <w:ilvl w:val="1"/>
          <w:numId w:val="14"/>
        </w:numPr>
        <w:tabs>
          <w:tab w:val="clear" w:pos="1440"/>
          <w:tab w:val="left" w:pos="567"/>
        </w:tabs>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żądania bezpłatnego usunięcia wad w terminie wyznaczonym przez Zamawiającego bez względu na</w:t>
      </w:r>
      <w:r w:rsidR="006F59B1" w:rsidRPr="00A53E14">
        <w:rPr>
          <w:rFonts w:ascii="Arial" w:eastAsia="Calibri" w:hAnsi="Arial" w:cs="Arial"/>
          <w:sz w:val="18"/>
          <w:szCs w:val="18"/>
        </w:rPr>
        <w:t> </w:t>
      </w:r>
      <w:r w:rsidRPr="00A53E14">
        <w:rPr>
          <w:rFonts w:ascii="Arial" w:eastAsia="Calibri" w:hAnsi="Arial" w:cs="Arial"/>
          <w:sz w:val="18"/>
          <w:szCs w:val="18"/>
        </w:rPr>
        <w:t xml:space="preserve">wysokość związanych z tym kosztów, </w:t>
      </w:r>
    </w:p>
    <w:p w14:paraId="7BEBF1FE" w14:textId="77777777" w:rsidR="002373CF" w:rsidRPr="00A53E14" w:rsidRDefault="002373CF" w:rsidP="009C3A89">
      <w:pPr>
        <w:numPr>
          <w:ilvl w:val="1"/>
          <w:numId w:val="14"/>
        </w:numPr>
        <w:tabs>
          <w:tab w:val="clear" w:pos="1440"/>
          <w:tab w:val="left" w:pos="567"/>
        </w:tabs>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żądania obniżenia wynagrodzenia,</w:t>
      </w:r>
    </w:p>
    <w:p w14:paraId="25AF89FF" w14:textId="77777777" w:rsidR="002373CF" w:rsidRPr="00A53E14" w:rsidRDefault="002373CF" w:rsidP="009C3A89">
      <w:pPr>
        <w:numPr>
          <w:ilvl w:val="1"/>
          <w:numId w:val="14"/>
        </w:numPr>
        <w:tabs>
          <w:tab w:val="clear" w:pos="1440"/>
          <w:tab w:val="left" w:pos="567"/>
        </w:tabs>
        <w:spacing w:line="276" w:lineRule="auto"/>
        <w:ind w:left="567" w:hanging="284"/>
        <w:jc w:val="both"/>
        <w:rPr>
          <w:rFonts w:ascii="Arial" w:eastAsia="Calibri" w:hAnsi="Arial" w:cs="Arial"/>
          <w:sz w:val="18"/>
          <w:szCs w:val="18"/>
        </w:rPr>
      </w:pPr>
      <w:r w:rsidRPr="00A53E14">
        <w:rPr>
          <w:rFonts w:ascii="Arial" w:eastAsia="Calibri" w:hAnsi="Arial" w:cs="Arial"/>
          <w:sz w:val="18"/>
          <w:szCs w:val="18"/>
        </w:rPr>
        <w:t>odstąpienia od umowy, jeżeli stwierdzono wady uniemożliwiające realizację inwestycji na podstawie wykonanej dokumentacji projektowej lub wady prawne.</w:t>
      </w:r>
    </w:p>
    <w:p w14:paraId="747F97F5" w14:textId="77777777" w:rsidR="00A653CB" w:rsidRPr="00A53E14" w:rsidRDefault="00A653CB"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§13</w:t>
      </w:r>
      <w:r w:rsidRPr="00A53E14">
        <w:rPr>
          <w:rFonts w:ascii="Arial" w:hAnsi="Arial" w:cs="Arial"/>
          <w:sz w:val="18"/>
          <w:szCs w:val="18"/>
        </w:rPr>
        <w:t>.</w:t>
      </w:r>
    </w:p>
    <w:p w14:paraId="5DF59427" w14:textId="77777777" w:rsidR="001B4D22" w:rsidRPr="00A53E14" w:rsidRDefault="001B4D22" w:rsidP="009C3A89">
      <w:pPr>
        <w:numPr>
          <w:ilvl w:val="0"/>
          <w:numId w:val="30"/>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Wykonawca zapewni sprawowanie nadzoru autorskiego w zakresie poszczególnych branż w rozumieniu art. 20 ustawy z dnia 7 lipca 1994 r. Prawo budowlane przez osoby będące twórcami projektu budowlanego (w</w:t>
      </w:r>
      <w:r w:rsidR="006F59B1" w:rsidRPr="00A53E14">
        <w:rPr>
          <w:rFonts w:ascii="Arial" w:eastAsia="Calibri" w:hAnsi="Arial" w:cs="Arial"/>
          <w:sz w:val="18"/>
          <w:szCs w:val="18"/>
        </w:rPr>
        <w:t> </w:t>
      </w:r>
      <w:r w:rsidRPr="00A53E14">
        <w:rPr>
          <w:rFonts w:ascii="Arial" w:eastAsia="Calibri" w:hAnsi="Arial" w:cs="Arial"/>
          <w:sz w:val="18"/>
          <w:szCs w:val="18"/>
        </w:rPr>
        <w:t>rozumieniu ustawy z dnia 4 lutego 1994 r. o prawie autorskim i prawach pokrewnych.</w:t>
      </w:r>
    </w:p>
    <w:p w14:paraId="314189A4" w14:textId="77777777" w:rsidR="001B4D22" w:rsidRPr="00A53E14" w:rsidRDefault="001B4D22" w:rsidP="009C3A89">
      <w:pPr>
        <w:numPr>
          <w:ilvl w:val="0"/>
          <w:numId w:val="30"/>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 xml:space="preserve">W ramach nadzoru autorskiego projektant jest zobowiązany na wezwanie Zamawiającego do: </w:t>
      </w:r>
    </w:p>
    <w:p w14:paraId="3A4A1A84" w14:textId="77777777" w:rsidR="001B4D22" w:rsidRPr="00A53E14" w:rsidRDefault="001B4D22" w:rsidP="009C3A89">
      <w:pPr>
        <w:numPr>
          <w:ilvl w:val="0"/>
          <w:numId w:val="16"/>
        </w:numPr>
        <w:tabs>
          <w:tab w:val="clear" w:pos="720"/>
        </w:tabs>
        <w:autoSpaceDE w:val="0"/>
        <w:autoSpaceDN w:val="0"/>
        <w:adjustRightInd w:val="0"/>
        <w:spacing w:line="276" w:lineRule="auto"/>
        <w:ind w:left="567" w:hanging="284"/>
        <w:contextualSpacing/>
        <w:jc w:val="both"/>
        <w:rPr>
          <w:rFonts w:ascii="Arial" w:eastAsia="Calibri" w:hAnsi="Arial" w:cs="Arial"/>
          <w:sz w:val="18"/>
          <w:szCs w:val="18"/>
        </w:rPr>
      </w:pPr>
      <w:r w:rsidRPr="00A53E14">
        <w:rPr>
          <w:rFonts w:ascii="Arial" w:eastAsia="Calibri" w:hAnsi="Arial" w:cs="Arial"/>
          <w:sz w:val="18"/>
          <w:szCs w:val="18"/>
        </w:rPr>
        <w:t>pełnienia podstawowych obowiązków wynikających z przepisów prawa (m.in. art. 20 ust. 1 pkt 4, art. 36a ust.6, art. 57 ustawy Prawo budowlane), a w szczególności stwierdzania w toku wykonywania robót budowlanych zgodności realizacji z projektem, uzgadniania możliwości wprowadzenia rozwiązań zamiennych w stosunku do przewidzianych w projekcie, zgłoszonych przez kierownika budowy lub inspektora nadzoru inwestorskiego, oraz</w:t>
      </w:r>
    </w:p>
    <w:p w14:paraId="47E80DCC" w14:textId="77777777" w:rsidR="001B4D22" w:rsidRPr="00A53E14" w:rsidRDefault="001B4D22" w:rsidP="009C3A89">
      <w:pPr>
        <w:numPr>
          <w:ilvl w:val="0"/>
          <w:numId w:val="16"/>
        </w:numPr>
        <w:tabs>
          <w:tab w:val="clear" w:pos="720"/>
        </w:tabs>
        <w:autoSpaceDE w:val="0"/>
        <w:autoSpaceDN w:val="0"/>
        <w:adjustRightInd w:val="0"/>
        <w:spacing w:line="276" w:lineRule="auto"/>
        <w:ind w:left="567" w:hanging="284"/>
        <w:contextualSpacing/>
        <w:jc w:val="both"/>
        <w:rPr>
          <w:rFonts w:ascii="Arial" w:eastAsia="Calibri" w:hAnsi="Arial" w:cs="Arial"/>
          <w:sz w:val="18"/>
          <w:szCs w:val="18"/>
        </w:rPr>
      </w:pPr>
      <w:r w:rsidRPr="00A53E14">
        <w:rPr>
          <w:rFonts w:ascii="Arial" w:eastAsia="Calibri" w:hAnsi="Arial" w:cs="Arial"/>
          <w:sz w:val="18"/>
          <w:szCs w:val="18"/>
        </w:rPr>
        <w:lastRenderedPageBreak/>
        <w:t>wyjaśniania wątpliwości i udzielania wyjaśnień dotyczących rozwiązań zawartych w przedmiocie umowy podczas realizacji robót,</w:t>
      </w:r>
    </w:p>
    <w:p w14:paraId="2C662EC4" w14:textId="77777777" w:rsidR="001B4D22" w:rsidRPr="00A53E14" w:rsidRDefault="001B4D22" w:rsidP="009C3A89">
      <w:pPr>
        <w:numPr>
          <w:ilvl w:val="0"/>
          <w:numId w:val="16"/>
        </w:numPr>
        <w:tabs>
          <w:tab w:val="clear" w:pos="720"/>
        </w:tabs>
        <w:autoSpaceDE w:val="0"/>
        <w:autoSpaceDN w:val="0"/>
        <w:adjustRightInd w:val="0"/>
        <w:spacing w:line="276" w:lineRule="auto"/>
        <w:ind w:left="567" w:hanging="284"/>
        <w:contextualSpacing/>
        <w:jc w:val="both"/>
        <w:rPr>
          <w:rFonts w:ascii="Arial" w:eastAsia="Calibri" w:hAnsi="Arial" w:cs="Arial"/>
          <w:sz w:val="18"/>
          <w:szCs w:val="18"/>
        </w:rPr>
      </w:pPr>
      <w:r w:rsidRPr="00A53E14">
        <w:rPr>
          <w:rFonts w:ascii="Arial" w:eastAsia="Calibri" w:hAnsi="Arial" w:cs="Arial"/>
          <w:sz w:val="18"/>
          <w:szCs w:val="18"/>
        </w:rPr>
        <w:t>udzielania odpowiedzi w siedzibie Zamawiającego lub w biurze budowy, o ile taką potrzebę zgłosi Zamawiający,</w:t>
      </w:r>
    </w:p>
    <w:p w14:paraId="3CC4736C" w14:textId="4F0665FF" w:rsidR="001B4D22" w:rsidRPr="00A53E14" w:rsidRDefault="001B4D22" w:rsidP="009C3A89">
      <w:pPr>
        <w:numPr>
          <w:ilvl w:val="0"/>
          <w:numId w:val="16"/>
        </w:numPr>
        <w:tabs>
          <w:tab w:val="clear" w:pos="720"/>
        </w:tabs>
        <w:autoSpaceDE w:val="0"/>
        <w:autoSpaceDN w:val="0"/>
        <w:adjustRightInd w:val="0"/>
        <w:spacing w:line="276" w:lineRule="auto"/>
        <w:ind w:left="567" w:hanging="284"/>
        <w:contextualSpacing/>
        <w:jc w:val="both"/>
        <w:rPr>
          <w:rFonts w:ascii="Arial" w:eastAsia="Calibri" w:hAnsi="Arial" w:cs="Arial"/>
          <w:sz w:val="18"/>
          <w:szCs w:val="18"/>
        </w:rPr>
      </w:pPr>
      <w:r w:rsidRPr="00A53E14">
        <w:rPr>
          <w:rFonts w:ascii="Arial" w:eastAsia="Calibri" w:hAnsi="Arial" w:cs="Arial"/>
          <w:sz w:val="18"/>
          <w:szCs w:val="18"/>
        </w:rPr>
        <w:t>pisemnego potwierdzania kwalifikacji zmiany zgodnie z art. 36a ustawy - Prawo budowlane oraz w</w:t>
      </w:r>
      <w:r w:rsidR="00F318AC" w:rsidRPr="00A53E14">
        <w:rPr>
          <w:rFonts w:ascii="Arial" w:eastAsia="Calibri" w:hAnsi="Arial" w:cs="Arial"/>
          <w:sz w:val="18"/>
          <w:szCs w:val="18"/>
        </w:rPr>
        <w:t> </w:t>
      </w:r>
      <w:r w:rsidRPr="00A53E14">
        <w:rPr>
          <w:rFonts w:ascii="Arial" w:eastAsia="Calibri" w:hAnsi="Arial" w:cs="Arial"/>
          <w:sz w:val="18"/>
          <w:szCs w:val="18"/>
        </w:rPr>
        <w:t>dzienniku budowy, w ciągu 5 dni od przedłożenia rozwiązań jednak nie później niż dzień przed rozpoczęciem realizacji robót zamiennych,</w:t>
      </w:r>
    </w:p>
    <w:p w14:paraId="578CDAB6" w14:textId="77777777" w:rsidR="001B4D22" w:rsidRPr="00A53E14" w:rsidRDefault="001B4D22" w:rsidP="009C3A89">
      <w:pPr>
        <w:numPr>
          <w:ilvl w:val="0"/>
          <w:numId w:val="16"/>
        </w:numPr>
        <w:tabs>
          <w:tab w:val="clear" w:pos="720"/>
        </w:tabs>
        <w:autoSpaceDE w:val="0"/>
        <w:autoSpaceDN w:val="0"/>
        <w:adjustRightInd w:val="0"/>
        <w:spacing w:line="276" w:lineRule="auto"/>
        <w:ind w:left="567" w:hanging="284"/>
        <w:contextualSpacing/>
        <w:jc w:val="both"/>
        <w:rPr>
          <w:rFonts w:ascii="Arial" w:eastAsia="Calibri" w:hAnsi="Arial" w:cs="Arial"/>
          <w:sz w:val="18"/>
          <w:szCs w:val="18"/>
        </w:rPr>
      </w:pPr>
      <w:r w:rsidRPr="00A53E14">
        <w:rPr>
          <w:rFonts w:ascii="Arial" w:eastAsia="Calibri" w:hAnsi="Arial" w:cs="Arial"/>
          <w:sz w:val="18"/>
          <w:szCs w:val="18"/>
        </w:rPr>
        <w:t>uczestniczenia w postępowaniu zmierzającym do uzyskania pozwolenia na użytkowanie,</w:t>
      </w:r>
      <w:r w:rsidRPr="00A53E14">
        <w:rPr>
          <w:rFonts w:ascii="Arial" w:eastAsia="Calibri" w:hAnsi="Arial" w:cs="Arial"/>
          <w:sz w:val="18"/>
          <w:szCs w:val="18"/>
        </w:rPr>
        <w:br/>
        <w:t>w szczególności w zakresie autoryzacji zmian w dokumentacji powykonawczej,</w:t>
      </w:r>
    </w:p>
    <w:p w14:paraId="51AF6836" w14:textId="77777777" w:rsidR="001B4D22" w:rsidRPr="00A53E14" w:rsidRDefault="001B4D22" w:rsidP="009C3A89">
      <w:pPr>
        <w:numPr>
          <w:ilvl w:val="0"/>
          <w:numId w:val="16"/>
        </w:numPr>
        <w:tabs>
          <w:tab w:val="clear" w:pos="720"/>
        </w:tabs>
        <w:autoSpaceDE w:val="0"/>
        <w:autoSpaceDN w:val="0"/>
        <w:adjustRightInd w:val="0"/>
        <w:spacing w:line="276" w:lineRule="auto"/>
        <w:ind w:left="567" w:hanging="284"/>
        <w:contextualSpacing/>
        <w:jc w:val="both"/>
        <w:rPr>
          <w:rFonts w:ascii="Arial" w:eastAsia="Calibri" w:hAnsi="Arial" w:cs="Arial"/>
          <w:sz w:val="18"/>
          <w:szCs w:val="18"/>
        </w:rPr>
      </w:pPr>
      <w:r w:rsidRPr="00A53E14">
        <w:rPr>
          <w:rFonts w:ascii="Arial" w:eastAsia="Calibri" w:hAnsi="Arial" w:cs="Arial"/>
          <w:sz w:val="18"/>
          <w:szCs w:val="18"/>
        </w:rPr>
        <w:t>sporządzanie</w:t>
      </w:r>
      <w:r w:rsidRPr="00A53E14">
        <w:rPr>
          <w:rFonts w:ascii="Arial" w:eastAsia="Calibri" w:hAnsi="Arial" w:cs="Arial"/>
          <w:kern w:val="3"/>
          <w:sz w:val="18"/>
          <w:szCs w:val="18"/>
        </w:rPr>
        <w:t xml:space="preserve"> dodatkowych elementów dokumentacji projektowej (mapy, rysunki, szkice itp.) w przypadku wprowadzenia zmian zaakceptowanych przez nadzór autorski.</w:t>
      </w:r>
    </w:p>
    <w:p w14:paraId="513DAF44" w14:textId="586B0DBD" w:rsidR="001B4D22" w:rsidRPr="00A53E14" w:rsidRDefault="001B4D22" w:rsidP="009C3A89">
      <w:pPr>
        <w:numPr>
          <w:ilvl w:val="0"/>
          <w:numId w:val="30"/>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 xml:space="preserve">Termin realizacji ww. obowiązków (określonych w ust. </w:t>
      </w:r>
      <w:r w:rsidR="009025A7" w:rsidRPr="00A53E14">
        <w:rPr>
          <w:rFonts w:ascii="Arial" w:eastAsia="Calibri" w:hAnsi="Arial" w:cs="Arial"/>
          <w:sz w:val="18"/>
          <w:szCs w:val="18"/>
        </w:rPr>
        <w:t>2</w:t>
      </w:r>
      <w:r w:rsidRPr="00A53E14">
        <w:rPr>
          <w:rFonts w:ascii="Arial" w:eastAsia="Calibri" w:hAnsi="Arial" w:cs="Arial"/>
          <w:sz w:val="18"/>
          <w:szCs w:val="18"/>
        </w:rPr>
        <w:t xml:space="preserve"> pkt </w:t>
      </w:r>
      <w:r w:rsidR="00D148E2" w:rsidRPr="00A53E14">
        <w:rPr>
          <w:rFonts w:ascii="Arial" w:eastAsia="Calibri" w:hAnsi="Arial" w:cs="Arial"/>
          <w:sz w:val="18"/>
          <w:szCs w:val="18"/>
        </w:rPr>
        <w:t>1)</w:t>
      </w:r>
      <w:r w:rsidRPr="00A53E14">
        <w:rPr>
          <w:rFonts w:ascii="Arial" w:eastAsia="Calibri" w:hAnsi="Arial" w:cs="Arial"/>
          <w:sz w:val="18"/>
          <w:szCs w:val="18"/>
        </w:rPr>
        <w:t xml:space="preserve"> - </w:t>
      </w:r>
      <w:r w:rsidR="00D148E2" w:rsidRPr="00A53E14">
        <w:rPr>
          <w:rFonts w:ascii="Arial" w:eastAsia="Calibri" w:hAnsi="Arial" w:cs="Arial"/>
          <w:sz w:val="18"/>
          <w:szCs w:val="18"/>
        </w:rPr>
        <w:t>6</w:t>
      </w:r>
      <w:r w:rsidRPr="00A53E14">
        <w:rPr>
          <w:rFonts w:ascii="Arial" w:eastAsia="Calibri" w:hAnsi="Arial" w:cs="Arial"/>
          <w:sz w:val="18"/>
          <w:szCs w:val="18"/>
        </w:rPr>
        <w:t xml:space="preserve">) zostanie każdorazowo wyznaczony przez Zamawiającego. </w:t>
      </w:r>
    </w:p>
    <w:p w14:paraId="4679A0C4" w14:textId="77777777" w:rsidR="001B4D22" w:rsidRPr="00A53E14" w:rsidRDefault="001B4D22" w:rsidP="009C3A89">
      <w:pPr>
        <w:numPr>
          <w:ilvl w:val="0"/>
          <w:numId w:val="30"/>
        </w:numPr>
        <w:tabs>
          <w:tab w:val="left" w:pos="284"/>
        </w:tabs>
        <w:autoSpaceDE w:val="0"/>
        <w:autoSpaceDN w:val="0"/>
        <w:adjustRightInd w:val="0"/>
        <w:spacing w:line="276" w:lineRule="auto"/>
        <w:ind w:left="284" w:hanging="284"/>
        <w:jc w:val="both"/>
        <w:rPr>
          <w:rFonts w:ascii="Arial" w:eastAsia="Calibri" w:hAnsi="Arial" w:cs="Arial"/>
          <w:sz w:val="18"/>
          <w:szCs w:val="18"/>
        </w:rPr>
      </w:pPr>
      <w:r w:rsidRPr="00A53E14">
        <w:rPr>
          <w:rFonts w:ascii="Arial" w:eastAsia="Calibri" w:hAnsi="Arial" w:cs="Arial"/>
          <w:sz w:val="18"/>
          <w:szCs w:val="18"/>
        </w:rPr>
        <w:t xml:space="preserve">Podstawą podjęcia czynności nadzoru autorskiego przez Wykonawcę stanowi wezwanie przekazane przez Zamawiającego w terminie nie krótszym niż 3 dni robocze przed wyznaczoną datą rozpoczęcia wykonywania zobowiązania związanego z pełnieniem nadzoru autorskiego. Strony dopuszczają możliwość przekazywania wezwania pocztą elektroniczną. </w:t>
      </w:r>
    </w:p>
    <w:p w14:paraId="3C29A74F" w14:textId="3B97E562" w:rsidR="002373CF" w:rsidRPr="00A53E14" w:rsidRDefault="002373CF" w:rsidP="009C3A89">
      <w:pPr>
        <w:tabs>
          <w:tab w:val="left" w:pos="284"/>
        </w:tabs>
        <w:spacing w:line="276" w:lineRule="auto"/>
        <w:ind w:left="284" w:hanging="284"/>
        <w:jc w:val="center"/>
        <w:rPr>
          <w:rFonts w:ascii="Arial" w:hAnsi="Arial" w:cs="Arial"/>
          <w:sz w:val="18"/>
          <w:szCs w:val="18"/>
        </w:rPr>
      </w:pPr>
      <w:r w:rsidRPr="00A53E14">
        <w:rPr>
          <w:rFonts w:ascii="Arial" w:hAnsi="Arial" w:cs="Arial"/>
          <w:b/>
          <w:bCs/>
          <w:sz w:val="18"/>
          <w:szCs w:val="18"/>
        </w:rPr>
        <w:t>§14</w:t>
      </w:r>
      <w:r w:rsidRPr="00A53E14">
        <w:rPr>
          <w:rFonts w:ascii="Arial" w:hAnsi="Arial" w:cs="Arial"/>
          <w:sz w:val="18"/>
          <w:szCs w:val="18"/>
        </w:rPr>
        <w:t>.</w:t>
      </w:r>
    </w:p>
    <w:p w14:paraId="086600E0" w14:textId="77777777" w:rsidR="009C3A89" w:rsidRPr="00A53E14" w:rsidRDefault="009C3A89" w:rsidP="00DB20E1">
      <w:pPr>
        <w:pStyle w:val="Teksttreci0"/>
        <w:numPr>
          <w:ilvl w:val="0"/>
          <w:numId w:val="29"/>
        </w:numPr>
        <w:shd w:val="clear" w:color="auto" w:fill="auto"/>
        <w:tabs>
          <w:tab w:val="left" w:pos="359"/>
        </w:tabs>
        <w:spacing w:line="240" w:lineRule="auto"/>
        <w:ind w:left="360" w:hanging="360"/>
        <w:rPr>
          <w:sz w:val="18"/>
          <w:szCs w:val="18"/>
        </w:rPr>
      </w:pPr>
      <w:r w:rsidRPr="00A53E14">
        <w:rPr>
          <w:sz w:val="18"/>
          <w:szCs w:val="18"/>
          <w:lang w:bidi="pl-PL"/>
        </w:rPr>
        <w:t>Umowa podlega prawu polskiemu.</w:t>
      </w:r>
    </w:p>
    <w:p w14:paraId="4B9CFD4A" w14:textId="6154AC61" w:rsidR="009C3A89" w:rsidRPr="00A53E14" w:rsidRDefault="009C3A89" w:rsidP="00DB20E1">
      <w:pPr>
        <w:pStyle w:val="Teksttreci0"/>
        <w:numPr>
          <w:ilvl w:val="0"/>
          <w:numId w:val="29"/>
        </w:numPr>
        <w:shd w:val="clear" w:color="auto" w:fill="auto"/>
        <w:tabs>
          <w:tab w:val="left" w:pos="359"/>
        </w:tabs>
        <w:spacing w:line="240" w:lineRule="auto"/>
        <w:ind w:left="360" w:hanging="360"/>
        <w:rPr>
          <w:sz w:val="18"/>
          <w:szCs w:val="18"/>
        </w:rPr>
      </w:pPr>
      <w:r w:rsidRPr="00A53E14">
        <w:rPr>
          <w:sz w:val="18"/>
          <w:szCs w:val="18"/>
          <w:lang w:bidi="pl-PL"/>
        </w:rPr>
        <w:t>Załączniki do Umowy stanowią jego integralną cześć i nie mogą być rozpatrywane w oderwaniu od niej.</w:t>
      </w:r>
    </w:p>
    <w:p w14:paraId="60ADCDF5"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rPr>
      </w:pPr>
      <w:r w:rsidRPr="00A53E14">
        <w:rPr>
          <w:sz w:val="18"/>
          <w:szCs w:val="18"/>
          <w:lang w:bidi="pl-PL"/>
        </w:rPr>
        <w:t>Strony niniejszej Umowy zobowiązane są zapewnić poufność wszelkie informacji związanych z treścią niniejszej Umowy i/lub uzyskanych w ramach realizacji niniejszej Umowy i nie ujawniać tych informacji bez uprzedniej pisemnej zgody drugiej Strony oraz nie wykorzystywać ich na potrzeby inne niż należyte wykonanie przedmiotu niniejszej Umowy.</w:t>
      </w:r>
    </w:p>
    <w:p w14:paraId="06C31430"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rPr>
      </w:pPr>
      <w:r w:rsidRPr="00A53E14">
        <w:rPr>
          <w:sz w:val="18"/>
          <w:szCs w:val="18"/>
          <w:lang w:bidi="pl-PL"/>
        </w:rPr>
        <w:t>Obowiązek zachowania w tajemnicy informacji poufnych, dotyczy w szczególności informacji prawnie chronionych, które to informacje zostały uzyska na etapie negocjacji treści niniejszej Umowy jak i w trakcie lub w związku z realizacją niniejszej Umowy, bez względu na sposób i formę ich utrwalenia lub przekazania, w szczególności w formie pisemnej, kserokopii, faksu i zapisu elektronicznego itd., o ile informacje takie nie są powszechnie znane, bądź obowiązek ich ujawnienia nie wynika z obowiązujących przepisów, orzeczeń sądów lub decyzji odpowiednich władz.</w:t>
      </w:r>
    </w:p>
    <w:p w14:paraId="04EA234C"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rPr>
      </w:pPr>
      <w:r w:rsidRPr="00A53E14">
        <w:rPr>
          <w:sz w:val="18"/>
          <w:szCs w:val="18"/>
          <w:lang w:bidi="pl-PL"/>
        </w:rPr>
        <w:t>Każda ze Stron zobowiązana jest nie ujawniać, nie przekazywać oraz nie wykorzystywać jakichkolwiek informacji stanowiących tajemnicę przedsiębiorstwa drugiej Strony. Każda ze Stron zobowiązana jest zapewnić wykonanie obowiązku określonego w zdaniu poprzednim przez osoby, którymi się posługuje przy wykonywaniu niniejszej Umowy. Informacje poufne nie dotyczą informacji, które zostały pozyskane zgodnie z prawem od osoby trzeciej bez obowiązku stosowania się do ograniczeń co do ich ujawnienia.</w:t>
      </w:r>
    </w:p>
    <w:p w14:paraId="2558D462"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rPr>
      </w:pPr>
      <w:r w:rsidRPr="00A53E14">
        <w:rPr>
          <w:sz w:val="18"/>
          <w:szCs w:val="18"/>
          <w:lang w:bidi="pl-PL"/>
        </w:rPr>
        <w:t xml:space="preserve">Wykonawca oświadcza, że znany jest mu fakt, iż treść niniejszej Umowy, a w szczególności jej przedmiot i wysokość wynagrodzenia mogą stanowić informację publiczną w rozumieniu art. 1 ust1 Ustawy z dnia 6 września 2001 r. o dostępie do informacji publicznej (t.j. </w:t>
      </w:r>
      <w:r w:rsidRPr="00A53E14">
        <w:rPr>
          <w:color w:val="000000"/>
          <w:sz w:val="18"/>
          <w:szCs w:val="18"/>
          <w:lang w:bidi="pl-PL"/>
        </w:rPr>
        <w:t xml:space="preserve">Dz.U. </w:t>
      </w:r>
      <w:r w:rsidRPr="00A53E14">
        <w:rPr>
          <w:sz w:val="18"/>
          <w:szCs w:val="18"/>
          <w:lang w:bidi="pl-PL"/>
        </w:rPr>
        <w:t>z 2022 r. poz. 902 z późn. zm.), która podlega udostępnieniu w trybie przedmiotowej ustawy.</w:t>
      </w:r>
    </w:p>
    <w:p w14:paraId="5BD868CD"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rPr>
      </w:pPr>
      <w:r w:rsidRPr="00A53E14">
        <w:rPr>
          <w:sz w:val="18"/>
          <w:szCs w:val="18"/>
          <w:lang w:bidi="pl-PL"/>
        </w:rPr>
        <w:t>W §14 ust.6 powyżej Wykonawca wyraża zgodę na udostępnianie w trybie Ustawy, o której mowa w ust.6 niniejszego paragrafu zawartych w niniejszej Umowie danych i informacji zgodnie z wymogami Ustawy wskazanej w §14 ust.6 Umowy i oświadcza, że udostępnienie tych danych/informacji w ramach Ustawy wskazanej w §14 ust.6 nie narusza postanowień §14 ust.3 do 5 niniejszej Umowy.</w:t>
      </w:r>
    </w:p>
    <w:p w14:paraId="183958F7"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rPr>
      </w:pPr>
      <w:r w:rsidRPr="00A53E14">
        <w:rPr>
          <w:sz w:val="18"/>
          <w:szCs w:val="18"/>
          <w:lang w:bidi="pl-PL"/>
        </w:rPr>
        <w:t xml:space="preserve">W sprawach nieuregulowanych niniejszą Umową mają zastosowanie przepisy ustawy z dnia 7 lipca 1994 r. Prawo budowlane (tj. Dz.U. z 2025 r. poz. 418 z późn. zm.), ustawy z dnia 21 marca 1985 r. o drogach publicznych (t.j. </w:t>
      </w:r>
      <w:r w:rsidRPr="00A53E14">
        <w:rPr>
          <w:color w:val="000000"/>
          <w:sz w:val="18"/>
          <w:szCs w:val="18"/>
          <w:lang w:bidi="pl-PL"/>
        </w:rPr>
        <w:t xml:space="preserve">Dz.U. </w:t>
      </w:r>
      <w:r w:rsidRPr="00A53E14">
        <w:rPr>
          <w:sz w:val="18"/>
          <w:szCs w:val="18"/>
          <w:lang w:bidi="pl-PL"/>
        </w:rPr>
        <w:t>z 2025 r. poz. 889), ustawy z dnia 20 czerwca 1997 r. Prawo o ruchu drogowym (t.j. Dz.U. z 2024 r. poz. 1251 z późn. zm.), ustawy z dnia 23 kwietnia 1964 r. Kodeks cywilny (t.j. Dz.U. z 2025 r. poz. 1071), Prawo autorskie (t.j. Dz.U. z 2025 r. poz. 24 z późn. zm.), akty wykonawcze do powyższych ustaw oraz inne przepisy prawa związane z Przedmiotem Umowy.</w:t>
      </w:r>
    </w:p>
    <w:p w14:paraId="6B16C30F"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lang w:bidi="pl-PL"/>
        </w:rPr>
      </w:pPr>
      <w:r w:rsidRPr="00A53E14">
        <w:rPr>
          <w:sz w:val="18"/>
          <w:szCs w:val="18"/>
          <w:lang w:bidi="pl-PL"/>
        </w:rPr>
        <w:t>Wszelkie zmiany i uzupełnienia niniejszej Umowy, wymagają dla swej ważności formy pisemnej w postaci aneksu, pod rygorem nieważności.</w:t>
      </w:r>
    </w:p>
    <w:p w14:paraId="634613A7"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lang w:bidi="pl-PL"/>
        </w:rPr>
      </w:pPr>
      <w:r w:rsidRPr="00A53E14">
        <w:rPr>
          <w:sz w:val="18"/>
          <w:szCs w:val="18"/>
          <w:lang w:bidi="pl-PL"/>
        </w:rPr>
        <w:t>Wszelkie spory mogące wyniknąć w związku z wykonaniem niniejszej Umowy Strony będą rozwiązywać polubownie w drodze negocjacji. W przypadku niemożliwości polubownego rozwiązania sporu, Strony poddadzą jego rozstrzygnięcie właściwemu rzeczowo sądowi powszechnemu w Poznaniu.</w:t>
      </w:r>
    </w:p>
    <w:p w14:paraId="126CDB97"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lang w:bidi="pl-PL"/>
        </w:rPr>
      </w:pPr>
      <w:r w:rsidRPr="00A53E14">
        <w:rPr>
          <w:sz w:val="18"/>
          <w:szCs w:val="18"/>
          <w:lang w:bidi="pl-PL"/>
        </w:rPr>
        <w:t>Umowa wchodzi w życie w dniu jej podpisania przez Strony.</w:t>
      </w:r>
    </w:p>
    <w:p w14:paraId="7530F53C" w14:textId="77777777" w:rsidR="009C3A89" w:rsidRPr="00A53E14" w:rsidRDefault="009C3A89" w:rsidP="00DB20E1">
      <w:pPr>
        <w:pStyle w:val="Teksttreci0"/>
        <w:numPr>
          <w:ilvl w:val="0"/>
          <w:numId w:val="29"/>
        </w:numPr>
        <w:shd w:val="clear" w:color="auto" w:fill="auto"/>
        <w:tabs>
          <w:tab w:val="left" w:pos="359"/>
          <w:tab w:val="left" w:pos="426"/>
        </w:tabs>
        <w:ind w:left="360" w:hanging="360"/>
        <w:rPr>
          <w:sz w:val="18"/>
          <w:szCs w:val="18"/>
          <w:lang w:bidi="pl-PL"/>
        </w:rPr>
      </w:pPr>
      <w:r w:rsidRPr="00A53E14">
        <w:rPr>
          <w:sz w:val="18"/>
          <w:szCs w:val="18"/>
          <w:lang w:bidi="pl-PL"/>
        </w:rPr>
        <w:t xml:space="preserve">Umowę sporządzono i podpisano w dwóch jednobrzmiących egzemplarzach po jednym dla każdej ze Stron. W przypadku gdy Umowa została zawarta w formie elektronicznej opatrzonej kwalifikowanymi podpisami </w:t>
      </w:r>
      <w:r w:rsidRPr="00A53E14">
        <w:rPr>
          <w:sz w:val="18"/>
          <w:szCs w:val="18"/>
          <w:lang w:bidi="pl-PL"/>
        </w:rPr>
        <w:lastRenderedPageBreak/>
        <w:t>elektronicznymi przez Strony, uznaje się, że niniejsza Umowa została zawarta z chwilą złożenia ostatniego z kwalifikowanych podpisów elektronicznych stosownie do wskazania znacznika czasu ujawnionego w szczegółach dokumentu zawartego w postaci elektronicznej.</w:t>
      </w:r>
    </w:p>
    <w:p w14:paraId="02B43CDF" w14:textId="77777777" w:rsidR="00DB5E05" w:rsidRPr="00A53E14" w:rsidRDefault="00DB5E05" w:rsidP="00F4141C">
      <w:pPr>
        <w:tabs>
          <w:tab w:val="left" w:pos="0"/>
        </w:tabs>
        <w:spacing w:line="276" w:lineRule="auto"/>
        <w:jc w:val="both"/>
        <w:rPr>
          <w:rFonts w:ascii="Arial" w:hAnsi="Arial" w:cs="Arial"/>
          <w:sz w:val="18"/>
          <w:szCs w:val="18"/>
        </w:rPr>
      </w:pPr>
    </w:p>
    <w:p w14:paraId="578FF799" w14:textId="77777777" w:rsidR="00186C58" w:rsidRPr="00A53E14" w:rsidRDefault="003D3CC7" w:rsidP="00F4141C">
      <w:pPr>
        <w:tabs>
          <w:tab w:val="left" w:pos="0"/>
        </w:tabs>
        <w:spacing w:line="276" w:lineRule="auto"/>
        <w:jc w:val="both"/>
        <w:rPr>
          <w:rFonts w:ascii="Arial" w:hAnsi="Arial" w:cs="Arial"/>
          <w:sz w:val="18"/>
          <w:szCs w:val="18"/>
        </w:rPr>
      </w:pPr>
      <w:r w:rsidRPr="00A53E14">
        <w:rPr>
          <w:rFonts w:ascii="Arial" w:hAnsi="Arial" w:cs="Arial"/>
          <w:sz w:val="18"/>
          <w:szCs w:val="18"/>
        </w:rPr>
        <w:t>Załączniki:</w:t>
      </w:r>
    </w:p>
    <w:p w14:paraId="491A9874" w14:textId="77777777" w:rsidR="006F59B1" w:rsidRPr="00A53E14" w:rsidRDefault="006F59B1" w:rsidP="00F4141C">
      <w:pPr>
        <w:tabs>
          <w:tab w:val="left" w:pos="0"/>
        </w:tabs>
        <w:spacing w:line="276" w:lineRule="auto"/>
        <w:jc w:val="both"/>
        <w:rPr>
          <w:rFonts w:ascii="Arial" w:hAnsi="Arial" w:cs="Arial"/>
          <w:sz w:val="18"/>
          <w:szCs w:val="18"/>
        </w:rPr>
      </w:pPr>
    </w:p>
    <w:p w14:paraId="1C576BE4" w14:textId="30B0F9FA" w:rsidR="003D3CC7" w:rsidRPr="00A53E14" w:rsidRDefault="003D3CC7" w:rsidP="00393F12">
      <w:pPr>
        <w:numPr>
          <w:ilvl w:val="1"/>
          <w:numId w:val="6"/>
        </w:numPr>
        <w:tabs>
          <w:tab w:val="clear" w:pos="1800"/>
          <w:tab w:val="left" w:pos="0"/>
          <w:tab w:val="num" w:pos="284"/>
        </w:tabs>
        <w:spacing w:line="276" w:lineRule="auto"/>
        <w:ind w:left="284"/>
        <w:jc w:val="both"/>
        <w:rPr>
          <w:rFonts w:ascii="Arial" w:hAnsi="Arial" w:cs="Arial"/>
          <w:sz w:val="18"/>
          <w:szCs w:val="18"/>
        </w:rPr>
      </w:pPr>
      <w:r w:rsidRPr="00A53E14">
        <w:rPr>
          <w:rFonts w:ascii="Arial" w:hAnsi="Arial" w:cs="Arial"/>
          <w:sz w:val="18"/>
          <w:szCs w:val="18"/>
        </w:rPr>
        <w:t xml:space="preserve">Oferta Wykonawcy z dnia </w:t>
      </w:r>
      <w:r w:rsidR="007030A6" w:rsidRPr="00A53E14">
        <w:rPr>
          <w:rFonts w:ascii="Arial" w:hAnsi="Arial" w:cs="Arial"/>
          <w:b/>
          <w:bCs/>
          <w:sz w:val="18"/>
          <w:szCs w:val="18"/>
        </w:rPr>
        <w:t>---------------------------------</w:t>
      </w:r>
    </w:p>
    <w:p w14:paraId="60D2C3D2" w14:textId="77777777" w:rsidR="006F59B1" w:rsidRPr="00A53E14" w:rsidRDefault="006F59B1" w:rsidP="00457465">
      <w:pPr>
        <w:tabs>
          <w:tab w:val="left" w:pos="0"/>
        </w:tabs>
        <w:spacing w:line="276" w:lineRule="auto"/>
        <w:ind w:left="284"/>
        <w:jc w:val="both"/>
        <w:rPr>
          <w:rFonts w:ascii="Arial" w:hAnsi="Arial" w:cs="Arial"/>
          <w:sz w:val="18"/>
          <w:szCs w:val="18"/>
        </w:rPr>
      </w:pPr>
    </w:p>
    <w:p w14:paraId="10AF3FC2" w14:textId="77777777" w:rsidR="00722CB7" w:rsidRPr="00A53E14" w:rsidRDefault="00722CB7" w:rsidP="00F4141C">
      <w:pPr>
        <w:tabs>
          <w:tab w:val="left" w:pos="0"/>
        </w:tabs>
        <w:spacing w:line="276" w:lineRule="auto"/>
        <w:jc w:val="both"/>
        <w:rPr>
          <w:rFonts w:ascii="Arial" w:hAnsi="Arial" w:cs="Arial"/>
          <w:sz w:val="18"/>
          <w:szCs w:val="18"/>
        </w:rPr>
      </w:pPr>
    </w:p>
    <w:p w14:paraId="2E2DC19B" w14:textId="77777777" w:rsidR="00722CB7" w:rsidRPr="00A53E14" w:rsidRDefault="00722CB7" w:rsidP="00F4141C">
      <w:pPr>
        <w:tabs>
          <w:tab w:val="left" w:pos="0"/>
        </w:tabs>
        <w:spacing w:line="276" w:lineRule="auto"/>
        <w:jc w:val="both"/>
        <w:rPr>
          <w:rFonts w:ascii="Arial" w:hAnsi="Arial" w:cs="Arial"/>
          <w:sz w:val="18"/>
          <w:szCs w:val="18"/>
        </w:rPr>
      </w:pPr>
    </w:p>
    <w:p w14:paraId="2C691FC4" w14:textId="77777777" w:rsidR="00DB5E05" w:rsidRPr="00A17948" w:rsidRDefault="00DB5E05" w:rsidP="00F4141C">
      <w:pPr>
        <w:tabs>
          <w:tab w:val="left" w:pos="0"/>
        </w:tabs>
        <w:spacing w:line="276" w:lineRule="auto"/>
        <w:jc w:val="both"/>
        <w:rPr>
          <w:rFonts w:ascii="Arial" w:hAnsi="Arial" w:cs="Arial"/>
          <w:sz w:val="18"/>
          <w:szCs w:val="18"/>
        </w:rPr>
      </w:pPr>
      <w:r w:rsidRPr="00A53E14">
        <w:rPr>
          <w:rFonts w:ascii="Arial" w:hAnsi="Arial" w:cs="Arial"/>
          <w:b/>
          <w:sz w:val="18"/>
          <w:szCs w:val="18"/>
        </w:rPr>
        <w:t xml:space="preserve">         </w:t>
      </w:r>
      <w:r w:rsidR="00B24893" w:rsidRPr="00A53E14">
        <w:rPr>
          <w:rFonts w:ascii="Arial" w:hAnsi="Arial" w:cs="Arial"/>
          <w:b/>
          <w:sz w:val="18"/>
          <w:szCs w:val="18"/>
        </w:rPr>
        <w:t xml:space="preserve">      </w:t>
      </w:r>
      <w:r w:rsidRPr="00A53E14">
        <w:rPr>
          <w:rFonts w:ascii="Arial" w:hAnsi="Arial" w:cs="Arial"/>
          <w:b/>
          <w:sz w:val="18"/>
          <w:szCs w:val="18"/>
        </w:rPr>
        <w:t xml:space="preserve"> </w:t>
      </w:r>
      <w:r w:rsidR="00DC47ED" w:rsidRPr="00A53E14">
        <w:rPr>
          <w:rFonts w:ascii="Arial" w:hAnsi="Arial" w:cs="Arial"/>
          <w:b/>
          <w:sz w:val="18"/>
          <w:szCs w:val="18"/>
        </w:rPr>
        <w:t xml:space="preserve">ZAMAWIAJĄCY </w:t>
      </w:r>
      <w:r w:rsidR="00DC47ED" w:rsidRPr="00A53E14">
        <w:rPr>
          <w:rFonts w:ascii="Arial" w:hAnsi="Arial" w:cs="Arial"/>
          <w:b/>
          <w:sz w:val="18"/>
          <w:szCs w:val="18"/>
        </w:rPr>
        <w:tab/>
      </w:r>
      <w:r w:rsidR="00DC47ED" w:rsidRPr="00A53E14">
        <w:rPr>
          <w:rFonts w:ascii="Arial" w:hAnsi="Arial" w:cs="Arial"/>
          <w:b/>
          <w:sz w:val="18"/>
          <w:szCs w:val="18"/>
        </w:rPr>
        <w:tab/>
      </w:r>
      <w:r w:rsidR="00DC47ED" w:rsidRPr="00A53E14">
        <w:rPr>
          <w:rFonts w:ascii="Arial" w:hAnsi="Arial" w:cs="Arial"/>
          <w:b/>
          <w:sz w:val="18"/>
          <w:szCs w:val="18"/>
        </w:rPr>
        <w:tab/>
      </w:r>
      <w:r w:rsidR="00DC47ED" w:rsidRPr="00A53E14">
        <w:rPr>
          <w:rFonts w:ascii="Arial" w:hAnsi="Arial" w:cs="Arial"/>
          <w:b/>
          <w:sz w:val="18"/>
          <w:szCs w:val="18"/>
        </w:rPr>
        <w:tab/>
      </w:r>
      <w:r w:rsidR="00DC47ED" w:rsidRPr="00A53E14">
        <w:rPr>
          <w:rFonts w:ascii="Arial" w:hAnsi="Arial" w:cs="Arial"/>
          <w:b/>
          <w:sz w:val="18"/>
          <w:szCs w:val="18"/>
        </w:rPr>
        <w:tab/>
      </w:r>
      <w:r w:rsidR="00715303" w:rsidRPr="00A53E14">
        <w:rPr>
          <w:rFonts w:ascii="Arial" w:hAnsi="Arial" w:cs="Arial"/>
          <w:b/>
          <w:sz w:val="18"/>
          <w:szCs w:val="18"/>
        </w:rPr>
        <w:tab/>
      </w:r>
      <w:r w:rsidR="00DC47ED" w:rsidRPr="00A53E14">
        <w:rPr>
          <w:rFonts w:ascii="Arial" w:hAnsi="Arial" w:cs="Arial"/>
          <w:b/>
          <w:sz w:val="18"/>
          <w:szCs w:val="18"/>
        </w:rPr>
        <w:tab/>
      </w:r>
      <w:r w:rsidRPr="00A53E14">
        <w:rPr>
          <w:rFonts w:ascii="Arial" w:hAnsi="Arial" w:cs="Arial"/>
          <w:b/>
          <w:sz w:val="18"/>
          <w:szCs w:val="18"/>
        </w:rPr>
        <w:t>WYKONAWCA</w:t>
      </w:r>
      <w:r w:rsidRPr="00A17948">
        <w:rPr>
          <w:rFonts w:ascii="Arial" w:hAnsi="Arial" w:cs="Arial"/>
          <w:b/>
          <w:sz w:val="18"/>
          <w:szCs w:val="18"/>
        </w:rPr>
        <w:t xml:space="preserve"> </w:t>
      </w:r>
    </w:p>
    <w:p w14:paraId="57F46E7B" w14:textId="77777777" w:rsidR="00DB5E05" w:rsidRPr="00A17948" w:rsidRDefault="00DB5E05" w:rsidP="00F4141C">
      <w:pPr>
        <w:spacing w:line="276" w:lineRule="auto"/>
        <w:rPr>
          <w:rFonts w:ascii="Arial" w:hAnsi="Arial" w:cs="Arial"/>
          <w:sz w:val="18"/>
          <w:szCs w:val="18"/>
        </w:rPr>
      </w:pPr>
    </w:p>
    <w:bookmarkEnd w:id="0"/>
    <w:p w14:paraId="573F3B13" w14:textId="77777777" w:rsidR="00036792" w:rsidRPr="00A17948" w:rsidRDefault="00036792" w:rsidP="00F4141C">
      <w:pPr>
        <w:spacing w:line="276" w:lineRule="auto"/>
        <w:rPr>
          <w:rFonts w:ascii="Arial" w:hAnsi="Arial" w:cs="Arial"/>
          <w:sz w:val="18"/>
          <w:szCs w:val="18"/>
        </w:rPr>
      </w:pPr>
    </w:p>
    <w:sectPr w:rsidR="00036792" w:rsidRPr="00A17948" w:rsidSect="009C3A89">
      <w:footerReference w:type="even"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3C7EE" w14:textId="77777777" w:rsidR="00421655" w:rsidRDefault="00421655">
      <w:r>
        <w:separator/>
      </w:r>
    </w:p>
  </w:endnote>
  <w:endnote w:type="continuationSeparator" w:id="0">
    <w:p w14:paraId="36A09721" w14:textId="77777777" w:rsidR="00421655" w:rsidRDefault="0042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hnschrift Ligh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A3D4" w14:textId="77777777" w:rsidR="006B371F" w:rsidRDefault="006B371F" w:rsidP="006B371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D5ABF9" w14:textId="77777777" w:rsidR="006B371F" w:rsidRDefault="006B371F" w:rsidP="006B371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02F2" w14:textId="77777777" w:rsidR="00722CB7" w:rsidRPr="00722CB7" w:rsidRDefault="00722CB7">
    <w:pPr>
      <w:pStyle w:val="Stopka"/>
      <w:jc w:val="center"/>
      <w:rPr>
        <w:rFonts w:ascii="Bahnschrift Light" w:hAnsi="Bahnschrift Light"/>
        <w:sz w:val="16"/>
        <w:szCs w:val="16"/>
      </w:rPr>
    </w:pPr>
    <w:r w:rsidRPr="00722CB7">
      <w:rPr>
        <w:rFonts w:ascii="Bahnschrift Light" w:hAnsi="Bahnschrift Light"/>
        <w:sz w:val="16"/>
        <w:szCs w:val="16"/>
      </w:rPr>
      <w:t xml:space="preserve">Strona </w:t>
    </w:r>
    <w:r w:rsidRPr="00722CB7">
      <w:rPr>
        <w:rFonts w:ascii="Bahnschrift Light" w:hAnsi="Bahnschrift Light"/>
        <w:b/>
        <w:bCs/>
        <w:sz w:val="16"/>
        <w:szCs w:val="16"/>
      </w:rPr>
      <w:fldChar w:fldCharType="begin"/>
    </w:r>
    <w:r w:rsidRPr="00722CB7">
      <w:rPr>
        <w:rFonts w:ascii="Bahnschrift Light" w:hAnsi="Bahnschrift Light"/>
        <w:b/>
        <w:bCs/>
        <w:sz w:val="16"/>
        <w:szCs w:val="16"/>
      </w:rPr>
      <w:instrText>PAGE</w:instrText>
    </w:r>
    <w:r w:rsidRPr="00722CB7">
      <w:rPr>
        <w:rFonts w:ascii="Bahnschrift Light" w:hAnsi="Bahnschrift Light"/>
        <w:b/>
        <w:bCs/>
        <w:sz w:val="16"/>
        <w:szCs w:val="16"/>
      </w:rPr>
      <w:fldChar w:fldCharType="separate"/>
    </w:r>
    <w:r w:rsidRPr="00722CB7">
      <w:rPr>
        <w:rFonts w:ascii="Bahnschrift Light" w:hAnsi="Bahnschrift Light"/>
        <w:b/>
        <w:bCs/>
        <w:sz w:val="16"/>
        <w:szCs w:val="16"/>
      </w:rPr>
      <w:t>2</w:t>
    </w:r>
    <w:r w:rsidRPr="00722CB7">
      <w:rPr>
        <w:rFonts w:ascii="Bahnschrift Light" w:hAnsi="Bahnschrift Light"/>
        <w:b/>
        <w:bCs/>
        <w:sz w:val="16"/>
        <w:szCs w:val="16"/>
      </w:rPr>
      <w:fldChar w:fldCharType="end"/>
    </w:r>
    <w:r w:rsidRPr="00722CB7">
      <w:rPr>
        <w:rFonts w:ascii="Bahnschrift Light" w:hAnsi="Bahnschrift Light"/>
        <w:sz w:val="16"/>
        <w:szCs w:val="16"/>
      </w:rPr>
      <w:t xml:space="preserve"> z </w:t>
    </w:r>
    <w:r w:rsidRPr="00722CB7">
      <w:rPr>
        <w:rFonts w:ascii="Bahnschrift Light" w:hAnsi="Bahnschrift Light"/>
        <w:b/>
        <w:bCs/>
        <w:sz w:val="16"/>
        <w:szCs w:val="16"/>
      </w:rPr>
      <w:fldChar w:fldCharType="begin"/>
    </w:r>
    <w:r w:rsidRPr="00722CB7">
      <w:rPr>
        <w:rFonts w:ascii="Bahnschrift Light" w:hAnsi="Bahnschrift Light"/>
        <w:b/>
        <w:bCs/>
        <w:sz w:val="16"/>
        <w:szCs w:val="16"/>
      </w:rPr>
      <w:instrText>NUMPAGES</w:instrText>
    </w:r>
    <w:r w:rsidRPr="00722CB7">
      <w:rPr>
        <w:rFonts w:ascii="Bahnschrift Light" w:hAnsi="Bahnschrift Light"/>
        <w:b/>
        <w:bCs/>
        <w:sz w:val="16"/>
        <w:szCs w:val="16"/>
      </w:rPr>
      <w:fldChar w:fldCharType="separate"/>
    </w:r>
    <w:r w:rsidRPr="00722CB7">
      <w:rPr>
        <w:rFonts w:ascii="Bahnschrift Light" w:hAnsi="Bahnschrift Light"/>
        <w:b/>
        <w:bCs/>
        <w:sz w:val="16"/>
        <w:szCs w:val="16"/>
      </w:rPr>
      <w:t>2</w:t>
    </w:r>
    <w:r w:rsidRPr="00722CB7">
      <w:rPr>
        <w:rFonts w:ascii="Bahnschrift Light" w:hAnsi="Bahnschrift Light"/>
        <w:b/>
        <w:bCs/>
        <w:sz w:val="16"/>
        <w:szCs w:val="16"/>
      </w:rPr>
      <w:fldChar w:fldCharType="end"/>
    </w:r>
  </w:p>
  <w:p w14:paraId="4CBDD7D4" w14:textId="77777777" w:rsidR="006B371F" w:rsidRDefault="006B371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50B6" w14:textId="77777777" w:rsidR="00421655" w:rsidRDefault="00421655">
      <w:r>
        <w:separator/>
      </w:r>
    </w:p>
  </w:footnote>
  <w:footnote w:type="continuationSeparator" w:id="0">
    <w:p w14:paraId="110097BA" w14:textId="77777777" w:rsidR="00421655" w:rsidRDefault="00421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4"/>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360"/>
        </w:tabs>
        <w:ind w:left="360" w:hanging="360"/>
      </w:pPr>
      <w:rPr>
        <w:b w:val="0"/>
        <w:strike w:val="0"/>
        <w:dstrike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2"/>
    <w:multiLevelType w:val="singleLevel"/>
    <w:tmpl w:val="00000002"/>
    <w:lvl w:ilvl="0">
      <w:start w:val="1"/>
      <w:numFmt w:val="lowerLetter"/>
      <w:lvlText w:val="%1)"/>
      <w:lvlJc w:val="left"/>
      <w:pPr>
        <w:tabs>
          <w:tab w:val="num" w:pos="1440"/>
        </w:tabs>
        <w:ind w:left="1440" w:hanging="360"/>
      </w:pPr>
    </w:lvl>
  </w:abstractNum>
  <w:abstractNum w:abstractNumId="2" w15:restartNumberingAfterBreak="0">
    <w:nsid w:val="00000003"/>
    <w:multiLevelType w:val="multilevel"/>
    <w:tmpl w:val="00000003"/>
    <w:name w:val="WW8Num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3338"/>
        </w:tabs>
        <w:ind w:left="3338" w:hanging="360"/>
      </w:pPr>
    </w:lvl>
    <w:lvl w:ilvl="1">
      <w:start w:val="1"/>
      <w:numFmt w:val="decimal"/>
      <w:lvlText w:val="%2."/>
      <w:lvlJc w:val="left"/>
      <w:pPr>
        <w:tabs>
          <w:tab w:val="num" w:pos="4058"/>
        </w:tabs>
        <w:ind w:left="4058" w:hanging="360"/>
      </w:pPr>
    </w:lvl>
    <w:lvl w:ilvl="2">
      <w:start w:val="1"/>
      <w:numFmt w:val="decimal"/>
      <w:lvlText w:val="%3."/>
      <w:lvlJc w:val="left"/>
      <w:pPr>
        <w:tabs>
          <w:tab w:val="num" w:pos="4418"/>
        </w:tabs>
        <w:ind w:left="4418" w:hanging="360"/>
      </w:pPr>
    </w:lvl>
    <w:lvl w:ilvl="3">
      <w:start w:val="1"/>
      <w:numFmt w:val="decimal"/>
      <w:lvlText w:val="%4."/>
      <w:lvlJc w:val="left"/>
      <w:pPr>
        <w:tabs>
          <w:tab w:val="num" w:pos="4778"/>
        </w:tabs>
        <w:ind w:left="4778" w:hanging="360"/>
      </w:pPr>
    </w:lvl>
    <w:lvl w:ilvl="4">
      <w:start w:val="1"/>
      <w:numFmt w:val="decimal"/>
      <w:lvlText w:val="%5."/>
      <w:lvlJc w:val="left"/>
      <w:pPr>
        <w:tabs>
          <w:tab w:val="num" w:pos="5138"/>
        </w:tabs>
        <w:ind w:left="5138" w:hanging="360"/>
      </w:pPr>
    </w:lvl>
    <w:lvl w:ilvl="5">
      <w:start w:val="1"/>
      <w:numFmt w:val="decimal"/>
      <w:lvlText w:val="%6."/>
      <w:lvlJc w:val="left"/>
      <w:pPr>
        <w:tabs>
          <w:tab w:val="num" w:pos="5498"/>
        </w:tabs>
        <w:ind w:left="5498" w:hanging="360"/>
      </w:pPr>
    </w:lvl>
    <w:lvl w:ilvl="6">
      <w:start w:val="1"/>
      <w:numFmt w:val="decimal"/>
      <w:lvlText w:val="%7."/>
      <w:lvlJc w:val="left"/>
      <w:pPr>
        <w:tabs>
          <w:tab w:val="num" w:pos="5858"/>
        </w:tabs>
        <w:ind w:left="5858" w:hanging="360"/>
      </w:pPr>
    </w:lvl>
    <w:lvl w:ilvl="7">
      <w:start w:val="1"/>
      <w:numFmt w:val="decimal"/>
      <w:lvlText w:val="%8."/>
      <w:lvlJc w:val="left"/>
      <w:pPr>
        <w:tabs>
          <w:tab w:val="num" w:pos="6218"/>
        </w:tabs>
        <w:ind w:left="6218" w:hanging="360"/>
      </w:pPr>
    </w:lvl>
    <w:lvl w:ilvl="8">
      <w:start w:val="1"/>
      <w:numFmt w:val="decimal"/>
      <w:lvlText w:val="%9."/>
      <w:lvlJc w:val="left"/>
      <w:pPr>
        <w:tabs>
          <w:tab w:val="num" w:pos="6578"/>
        </w:tabs>
        <w:ind w:left="6578" w:hanging="360"/>
      </w:pPr>
    </w:lvl>
  </w:abstractNum>
  <w:abstractNum w:abstractNumId="6" w15:restartNumberingAfterBreak="0">
    <w:nsid w:val="00000007"/>
    <w:multiLevelType w:val="multilevel"/>
    <w:tmpl w:val="07629476"/>
    <w:name w:val="WW8Num7"/>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multilevel"/>
    <w:tmpl w:val="5700FC9A"/>
    <w:name w:val="WW8Num8"/>
    <w:lvl w:ilvl="0">
      <w:start w:val="1"/>
      <w:numFmt w:val="decimal"/>
      <w:lvlText w:val="%1."/>
      <w:lvlJc w:val="left"/>
      <w:pPr>
        <w:tabs>
          <w:tab w:val="num" w:pos="720"/>
        </w:tabs>
        <w:ind w:left="720" w:hanging="360"/>
      </w:pPr>
      <w:rPr>
        <w:i w:val="0"/>
        <w:strike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B"/>
    <w:multiLevelType w:val="singleLevel"/>
    <w:tmpl w:val="6EBA5CA2"/>
    <w:name w:val="WW8Num11"/>
    <w:lvl w:ilvl="0">
      <w:start w:val="2"/>
      <w:numFmt w:val="decimal"/>
      <w:lvlText w:val="%1."/>
      <w:lvlJc w:val="left"/>
      <w:pPr>
        <w:tabs>
          <w:tab w:val="num" w:pos="0"/>
        </w:tabs>
        <w:ind w:left="720" w:hanging="360"/>
      </w:pPr>
      <w:rPr>
        <w:rFonts w:hint="default"/>
        <w:b w:val="0"/>
        <w:i w:val="0"/>
        <w:strike w:val="0"/>
        <w:color w:val="auto"/>
      </w:rPr>
    </w:lvl>
  </w:abstractNum>
  <w:abstractNum w:abstractNumId="9" w15:restartNumberingAfterBreak="0">
    <w:nsid w:val="0000000C"/>
    <w:multiLevelType w:val="multilevel"/>
    <w:tmpl w:val="F4A63EC8"/>
    <w:name w:val="WW8Num12"/>
    <w:lvl w:ilvl="0">
      <w:start w:val="1"/>
      <w:numFmt w:val="decimal"/>
      <w:lvlText w:val="%1."/>
      <w:lvlJc w:val="left"/>
      <w:pPr>
        <w:tabs>
          <w:tab w:val="num" w:pos="1080"/>
        </w:tabs>
        <w:ind w:left="1080" w:hanging="360"/>
      </w:pPr>
      <w:rPr>
        <w:rFonts w:ascii="Bahnschrift Light" w:eastAsia="Times New Roman" w:hAnsi="Bahnschrift Light" w:cs="Calibri"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0" w15:restartNumberingAfterBreak="0">
    <w:nsid w:val="0000000D"/>
    <w:multiLevelType w:val="multilevel"/>
    <w:tmpl w:val="D332A934"/>
    <w:name w:val="WW8Num13"/>
    <w:lvl w:ilvl="0">
      <w:start w:val="1"/>
      <w:numFmt w:val="lowerLetter"/>
      <w:lvlText w:val="%1)"/>
      <w:lvlJc w:val="left"/>
      <w:pPr>
        <w:tabs>
          <w:tab w:val="num" w:pos="1776"/>
        </w:tabs>
        <w:ind w:left="1776" w:hanging="360"/>
      </w:pPr>
    </w:lvl>
    <w:lvl w:ilvl="1">
      <w:start w:val="1"/>
      <w:numFmt w:val="decimal"/>
      <w:lvlText w:val="%2."/>
      <w:lvlJc w:val="left"/>
      <w:pPr>
        <w:tabs>
          <w:tab w:val="num" w:pos="2496"/>
        </w:tabs>
        <w:ind w:left="2496" w:hanging="360"/>
      </w:pPr>
      <w:rPr>
        <w:rFonts w:ascii="Calibri" w:eastAsia="Times New Roman" w:hAnsi="Calibri" w:cs="Calibri" w:hint="default"/>
      </w:rPr>
    </w:lvl>
    <w:lvl w:ilvl="2">
      <w:start w:val="1"/>
      <w:numFmt w:val="decimal"/>
      <w:lvlText w:val="%3."/>
      <w:lvlJc w:val="left"/>
      <w:pPr>
        <w:tabs>
          <w:tab w:val="num" w:pos="3216"/>
        </w:tabs>
        <w:ind w:left="3216" w:hanging="360"/>
      </w:pPr>
    </w:lvl>
    <w:lvl w:ilvl="3">
      <w:start w:val="1"/>
      <w:numFmt w:val="decimal"/>
      <w:lvlText w:val="%4."/>
      <w:lvlJc w:val="left"/>
      <w:pPr>
        <w:tabs>
          <w:tab w:val="num" w:pos="3936"/>
        </w:tabs>
        <w:ind w:left="3936" w:hanging="360"/>
      </w:pPr>
    </w:lvl>
    <w:lvl w:ilvl="4">
      <w:start w:val="1"/>
      <w:numFmt w:val="decimal"/>
      <w:lvlText w:val="%5."/>
      <w:lvlJc w:val="left"/>
      <w:pPr>
        <w:tabs>
          <w:tab w:val="num" w:pos="4656"/>
        </w:tabs>
        <w:ind w:left="4656" w:hanging="360"/>
      </w:pPr>
    </w:lvl>
    <w:lvl w:ilvl="5">
      <w:start w:val="1"/>
      <w:numFmt w:val="decimal"/>
      <w:lvlText w:val="%6."/>
      <w:lvlJc w:val="left"/>
      <w:pPr>
        <w:tabs>
          <w:tab w:val="num" w:pos="5376"/>
        </w:tabs>
        <w:ind w:left="5376" w:hanging="360"/>
      </w:pPr>
    </w:lvl>
    <w:lvl w:ilvl="6">
      <w:start w:val="1"/>
      <w:numFmt w:val="decimal"/>
      <w:lvlText w:val="%7."/>
      <w:lvlJc w:val="left"/>
      <w:pPr>
        <w:tabs>
          <w:tab w:val="num" w:pos="6096"/>
        </w:tabs>
        <w:ind w:left="6096" w:hanging="360"/>
      </w:pPr>
    </w:lvl>
    <w:lvl w:ilvl="7">
      <w:start w:val="1"/>
      <w:numFmt w:val="decimal"/>
      <w:lvlText w:val="%8."/>
      <w:lvlJc w:val="left"/>
      <w:pPr>
        <w:tabs>
          <w:tab w:val="num" w:pos="6816"/>
        </w:tabs>
        <w:ind w:left="6816" w:hanging="360"/>
      </w:pPr>
    </w:lvl>
    <w:lvl w:ilvl="8">
      <w:start w:val="1"/>
      <w:numFmt w:val="decimal"/>
      <w:lvlText w:val="%9."/>
      <w:lvlJc w:val="left"/>
      <w:pPr>
        <w:tabs>
          <w:tab w:val="num" w:pos="7536"/>
        </w:tabs>
        <w:ind w:left="7536" w:hanging="360"/>
      </w:pPr>
    </w:lvl>
  </w:abstractNum>
  <w:abstractNum w:abstractNumId="11" w15:restartNumberingAfterBreak="0">
    <w:nsid w:val="0000000E"/>
    <w:multiLevelType w:val="singleLevel"/>
    <w:tmpl w:val="0000000E"/>
    <w:name w:val="WW8Num14"/>
    <w:lvl w:ilvl="0">
      <w:start w:val="1"/>
      <w:numFmt w:val="lowerLetter"/>
      <w:lvlText w:val="%1)"/>
      <w:lvlJc w:val="left"/>
      <w:pPr>
        <w:tabs>
          <w:tab w:val="num" w:pos="708"/>
        </w:tabs>
        <w:ind w:left="720" w:hanging="360"/>
      </w:pPr>
      <w:rPr>
        <w:rFonts w:ascii="Times New Roman" w:hAnsi="Times New Roman" w:cs="Times New Roman" w:hint="default"/>
        <w:sz w:val="24"/>
        <w:szCs w:val="24"/>
      </w:rPr>
    </w:lvl>
  </w:abstractNum>
  <w:abstractNum w:abstractNumId="12" w15:restartNumberingAfterBreak="0">
    <w:nsid w:val="0000002A"/>
    <w:multiLevelType w:val="multilevel"/>
    <w:tmpl w:val="0000002A"/>
    <w:name w:val="WW8Num4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2261509"/>
    <w:multiLevelType w:val="hybridMultilevel"/>
    <w:tmpl w:val="44CE0ED8"/>
    <w:name w:val="WW8Num132"/>
    <w:lvl w:ilvl="0" w:tplc="CCB26368">
      <w:start w:val="2"/>
      <w:numFmt w:val="decimal"/>
      <w:lvlText w:val="%1."/>
      <w:lvlJc w:val="left"/>
      <w:pPr>
        <w:ind w:left="720"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3A221F"/>
    <w:multiLevelType w:val="hybridMultilevel"/>
    <w:tmpl w:val="84260CF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07976215"/>
    <w:multiLevelType w:val="hybridMultilevel"/>
    <w:tmpl w:val="2B6AF0B4"/>
    <w:lvl w:ilvl="0" w:tplc="EFB495C6">
      <w:start w:val="1"/>
      <w:numFmt w:val="decimal"/>
      <w:lvlText w:val="%1."/>
      <w:lvlJc w:val="left"/>
      <w:pPr>
        <w:ind w:left="720" w:hanging="360"/>
      </w:pPr>
      <w:rPr>
        <w:rFonts w:cs="Times New Roman"/>
        <w:b w:val="0"/>
        <w:bCs w:val="0"/>
        <w:color w:val="auto"/>
      </w:rPr>
    </w:lvl>
    <w:lvl w:ilvl="1" w:tplc="FFFFFFFF">
      <w:start w:val="1"/>
      <w:numFmt w:val="lowerLetter"/>
      <w:lvlText w:val="%2."/>
      <w:lvlJc w:val="left"/>
      <w:pPr>
        <w:tabs>
          <w:tab w:val="num" w:pos="1440"/>
        </w:tabs>
        <w:ind w:left="1440" w:hanging="360"/>
      </w:pPr>
    </w:lvl>
    <w:lvl w:ilvl="2" w:tplc="FFFFFFFF">
      <w:start w:val="4"/>
      <w:numFmt w:val="decimal"/>
      <w:lvlText w:val="%3."/>
      <w:lvlJc w:val="left"/>
      <w:pPr>
        <w:tabs>
          <w:tab w:val="num" w:pos="-360"/>
        </w:tabs>
        <w:ind w:left="360" w:hanging="360"/>
      </w:pPr>
      <w:rPr>
        <w:rFonts w:cs="Times New Roman" w:hint="default"/>
        <w:color w:val="auto"/>
      </w:rPr>
    </w:lvl>
    <w:lvl w:ilvl="3" w:tplc="FFFFFFFF">
      <w:start w:val="1"/>
      <w:numFmt w:val="decimal"/>
      <w:lvlText w:val="%4)"/>
      <w:lvlJc w:val="left"/>
      <w:pPr>
        <w:tabs>
          <w:tab w:val="num" w:pos="2520"/>
        </w:tabs>
        <w:ind w:left="2880" w:hanging="360"/>
      </w:pPr>
      <w:rPr>
        <w:rFonts w:ascii="Calibri" w:hAnsi="Calibri" w:cs="Calibri" w:hint="default"/>
        <w:b w:val="0"/>
        <w:sz w:val="22"/>
        <w:szCs w:val="22"/>
      </w:rPr>
    </w:lvl>
    <w:lvl w:ilvl="4" w:tplc="FFFFFFFF">
      <w:start w:val="1"/>
      <w:numFmt w:val="decimal"/>
      <w:lvlText w:val="%5)"/>
      <w:lvlJc w:val="left"/>
      <w:pPr>
        <w:tabs>
          <w:tab w:val="num" w:pos="3240"/>
        </w:tabs>
        <w:ind w:left="3600" w:hanging="360"/>
      </w:pPr>
      <w:rPr>
        <w:rFonts w:hint="default"/>
        <w:b w:val="0"/>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E796A35"/>
    <w:multiLevelType w:val="multilevel"/>
    <w:tmpl w:val="DDEC57E6"/>
    <w:lvl w:ilvl="0">
      <w:start w:val="1"/>
      <w:numFmt w:val="decimal"/>
      <w:lvlText w:val="%1."/>
      <w:lvlJc w:val="left"/>
      <w:rPr>
        <w:rFonts w:ascii="Arial" w:eastAsia="Arial" w:hAnsi="Arial" w:cs="Arial"/>
        <w:b w:val="0"/>
        <w:bCs w:val="0"/>
        <w:i w:val="0"/>
        <w:iCs w:val="0"/>
        <w:smallCaps w:val="0"/>
        <w:strike w:val="0"/>
        <w:color w:val="181818"/>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9AB58D1"/>
    <w:multiLevelType w:val="hybridMultilevel"/>
    <w:tmpl w:val="5A1EBEDE"/>
    <w:lvl w:ilvl="0" w:tplc="FFFFFFFF">
      <w:start w:val="1"/>
      <w:numFmt w:val="decimal"/>
      <w:lvlText w:val="%1."/>
      <w:lvlJc w:val="left"/>
      <w:pPr>
        <w:ind w:left="720" w:hanging="360"/>
      </w:pPr>
      <w:rPr>
        <w:rFonts w:cs="Times New Roman"/>
        <w:color w:val="auto"/>
      </w:rPr>
    </w:lvl>
    <w:lvl w:ilvl="1" w:tplc="FFFFFFFF">
      <w:start w:val="1"/>
      <w:numFmt w:val="lowerLetter"/>
      <w:lvlText w:val="%2."/>
      <w:lvlJc w:val="left"/>
      <w:pPr>
        <w:tabs>
          <w:tab w:val="num" w:pos="1440"/>
        </w:tabs>
        <w:ind w:left="1440" w:hanging="360"/>
      </w:pPr>
    </w:lvl>
    <w:lvl w:ilvl="2" w:tplc="FFFFFFFF">
      <w:start w:val="4"/>
      <w:numFmt w:val="decimal"/>
      <w:lvlText w:val="%3."/>
      <w:lvlJc w:val="left"/>
      <w:pPr>
        <w:tabs>
          <w:tab w:val="num" w:pos="-360"/>
        </w:tabs>
        <w:ind w:left="360" w:hanging="360"/>
      </w:pPr>
      <w:rPr>
        <w:rFonts w:cs="Times New Roman" w:hint="default"/>
        <w:color w:val="auto"/>
      </w:rPr>
    </w:lvl>
    <w:lvl w:ilvl="3" w:tplc="FFFFFFFF">
      <w:start w:val="1"/>
      <w:numFmt w:val="decimal"/>
      <w:lvlText w:val="%4)"/>
      <w:lvlJc w:val="left"/>
      <w:pPr>
        <w:tabs>
          <w:tab w:val="num" w:pos="2520"/>
        </w:tabs>
        <w:ind w:left="2880" w:hanging="360"/>
      </w:pPr>
      <w:rPr>
        <w:rFonts w:ascii="Calibri" w:hAnsi="Calibri" w:cs="Calibri" w:hint="default"/>
        <w:b w:val="0"/>
        <w:sz w:val="22"/>
        <w:szCs w:val="22"/>
      </w:rPr>
    </w:lvl>
    <w:lvl w:ilvl="4" w:tplc="FFFFFFFF">
      <w:start w:val="1"/>
      <w:numFmt w:val="decimal"/>
      <w:lvlText w:val="%5)"/>
      <w:lvlJc w:val="left"/>
      <w:pPr>
        <w:tabs>
          <w:tab w:val="num" w:pos="3240"/>
        </w:tabs>
        <w:ind w:left="3600" w:hanging="360"/>
      </w:pPr>
      <w:rPr>
        <w:rFonts w:hint="default"/>
        <w:b w:val="0"/>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AE20E6A"/>
    <w:multiLevelType w:val="hybridMultilevel"/>
    <w:tmpl w:val="3C003A8C"/>
    <w:lvl w:ilvl="0" w:tplc="3E9661F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EA529D"/>
    <w:multiLevelType w:val="hybridMultilevel"/>
    <w:tmpl w:val="372E2922"/>
    <w:lvl w:ilvl="0" w:tplc="6C4E7E4C">
      <w:start w:val="1"/>
      <w:numFmt w:val="lowerLetter"/>
      <w:lvlText w:val="%1)"/>
      <w:lvlJc w:val="left"/>
      <w:pPr>
        <w:ind w:left="502" w:hanging="360"/>
      </w:pPr>
      <w:rPr>
        <w:rFonts w:ascii="Bahnschrift Light" w:hAnsi="Bahnschrift Light" w:cs="Calibri" w:hint="default"/>
        <w:b w:val="0"/>
        <w:bCs/>
        <w:sz w:val="20"/>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0A64924"/>
    <w:multiLevelType w:val="hybridMultilevel"/>
    <w:tmpl w:val="6396DE3A"/>
    <w:lvl w:ilvl="0" w:tplc="41F49CBA">
      <w:start w:val="1"/>
      <w:numFmt w:val="bullet"/>
      <w:lvlText w:val="-"/>
      <w:lvlJc w:val="left"/>
      <w:pPr>
        <w:ind w:left="1287"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223A465D"/>
    <w:multiLevelType w:val="singleLevel"/>
    <w:tmpl w:val="00000002"/>
    <w:lvl w:ilvl="0">
      <w:start w:val="1"/>
      <w:numFmt w:val="lowerLetter"/>
      <w:lvlText w:val="%1)"/>
      <w:lvlJc w:val="left"/>
      <w:pPr>
        <w:tabs>
          <w:tab w:val="num" w:pos="1440"/>
        </w:tabs>
        <w:ind w:left="1440" w:hanging="360"/>
      </w:pPr>
    </w:lvl>
  </w:abstractNum>
  <w:abstractNum w:abstractNumId="22" w15:restartNumberingAfterBreak="0">
    <w:nsid w:val="22A24981"/>
    <w:multiLevelType w:val="multilevel"/>
    <w:tmpl w:val="087E251C"/>
    <w:lvl w:ilvl="0">
      <w:start w:val="1"/>
      <w:numFmt w:val="decimal"/>
      <w:lvlText w:val="%1."/>
      <w:lvlJc w:val="left"/>
      <w:pPr>
        <w:tabs>
          <w:tab w:val="num" w:pos="720"/>
        </w:tabs>
        <w:ind w:left="720" w:hanging="360"/>
      </w:pPr>
      <w:rPr>
        <w:rFonts w:ascii="Arial" w:hAnsi="Arial" w:cs="Arial" w:hint="default"/>
        <w:strike w:val="0"/>
        <w:color w:val="auto"/>
        <w:sz w:val="18"/>
        <w:szCs w:val="18"/>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4406A6D"/>
    <w:multiLevelType w:val="multilevel"/>
    <w:tmpl w:val="0000000D"/>
    <w:lvl w:ilvl="0">
      <w:start w:val="1"/>
      <w:numFmt w:val="lowerLetter"/>
      <w:lvlText w:val="%1)"/>
      <w:lvlJc w:val="left"/>
      <w:pPr>
        <w:tabs>
          <w:tab w:val="num" w:pos="1776"/>
        </w:tabs>
        <w:ind w:left="1776" w:hanging="360"/>
      </w:pPr>
    </w:lvl>
    <w:lvl w:ilvl="1">
      <w:start w:val="1"/>
      <w:numFmt w:val="decimal"/>
      <w:lvlText w:val="%2."/>
      <w:lvlJc w:val="left"/>
      <w:pPr>
        <w:tabs>
          <w:tab w:val="num" w:pos="2496"/>
        </w:tabs>
        <w:ind w:left="2496" w:hanging="360"/>
      </w:pPr>
      <w:rPr>
        <w:rFonts w:ascii="Times New Roman" w:eastAsia="Times New Roman" w:hAnsi="Times New Roman" w:cs="Times New Roman"/>
      </w:rPr>
    </w:lvl>
    <w:lvl w:ilvl="2">
      <w:start w:val="1"/>
      <w:numFmt w:val="decimal"/>
      <w:lvlText w:val="%3."/>
      <w:lvlJc w:val="left"/>
      <w:pPr>
        <w:tabs>
          <w:tab w:val="num" w:pos="3216"/>
        </w:tabs>
        <w:ind w:left="3216" w:hanging="360"/>
      </w:pPr>
    </w:lvl>
    <w:lvl w:ilvl="3">
      <w:start w:val="1"/>
      <w:numFmt w:val="decimal"/>
      <w:lvlText w:val="%4."/>
      <w:lvlJc w:val="left"/>
      <w:pPr>
        <w:tabs>
          <w:tab w:val="num" w:pos="3936"/>
        </w:tabs>
        <w:ind w:left="3936" w:hanging="360"/>
      </w:pPr>
    </w:lvl>
    <w:lvl w:ilvl="4">
      <w:start w:val="1"/>
      <w:numFmt w:val="decimal"/>
      <w:lvlText w:val="%5."/>
      <w:lvlJc w:val="left"/>
      <w:pPr>
        <w:tabs>
          <w:tab w:val="num" w:pos="4656"/>
        </w:tabs>
        <w:ind w:left="4656" w:hanging="360"/>
      </w:pPr>
    </w:lvl>
    <w:lvl w:ilvl="5">
      <w:start w:val="1"/>
      <w:numFmt w:val="decimal"/>
      <w:lvlText w:val="%6."/>
      <w:lvlJc w:val="left"/>
      <w:pPr>
        <w:tabs>
          <w:tab w:val="num" w:pos="5376"/>
        </w:tabs>
        <w:ind w:left="5376" w:hanging="360"/>
      </w:pPr>
    </w:lvl>
    <w:lvl w:ilvl="6">
      <w:start w:val="1"/>
      <w:numFmt w:val="decimal"/>
      <w:lvlText w:val="%7."/>
      <w:lvlJc w:val="left"/>
      <w:pPr>
        <w:tabs>
          <w:tab w:val="num" w:pos="6096"/>
        </w:tabs>
        <w:ind w:left="6096" w:hanging="360"/>
      </w:pPr>
    </w:lvl>
    <w:lvl w:ilvl="7">
      <w:start w:val="1"/>
      <w:numFmt w:val="decimal"/>
      <w:lvlText w:val="%8."/>
      <w:lvlJc w:val="left"/>
      <w:pPr>
        <w:tabs>
          <w:tab w:val="num" w:pos="6816"/>
        </w:tabs>
        <w:ind w:left="6816" w:hanging="360"/>
      </w:pPr>
    </w:lvl>
    <w:lvl w:ilvl="8">
      <w:start w:val="1"/>
      <w:numFmt w:val="decimal"/>
      <w:lvlText w:val="%9."/>
      <w:lvlJc w:val="left"/>
      <w:pPr>
        <w:tabs>
          <w:tab w:val="num" w:pos="7536"/>
        </w:tabs>
        <w:ind w:left="7536" w:hanging="360"/>
      </w:pPr>
    </w:lvl>
  </w:abstractNum>
  <w:abstractNum w:abstractNumId="24" w15:restartNumberingAfterBreak="0">
    <w:nsid w:val="259A39B5"/>
    <w:multiLevelType w:val="multilevel"/>
    <w:tmpl w:val="13FAD1F4"/>
    <w:lvl w:ilvl="0">
      <w:start w:val="100"/>
      <w:numFmt w:val="lowerRoman"/>
      <w:lvlText w:val="%1)"/>
      <w:lvlJc w:val="left"/>
      <w:rPr>
        <w:rFonts w:ascii="Arial" w:eastAsia="Arial" w:hAnsi="Arial" w:cs="Arial"/>
        <w:b w:val="0"/>
        <w:bCs w:val="0"/>
        <w:i w:val="0"/>
        <w:iCs w:val="0"/>
        <w:smallCaps w:val="0"/>
        <w:strike w:val="0"/>
        <w:color w:val="181818"/>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266042"/>
    <w:multiLevelType w:val="multilevel"/>
    <w:tmpl w:val="06229326"/>
    <w:lvl w:ilvl="0">
      <w:start w:val="12"/>
      <w:numFmt w:val="decimal"/>
      <w:lvlText w:val="%1."/>
      <w:lvlJc w:val="left"/>
      <w:rPr>
        <w:rFonts w:ascii="Arial" w:eastAsia="Arial" w:hAnsi="Arial" w:cs="Arial"/>
        <w:b w:val="0"/>
        <w:bCs w:val="0"/>
        <w:i w:val="0"/>
        <w:iCs w:val="0"/>
        <w:smallCaps w:val="0"/>
        <w:strike w:val="0"/>
        <w:color w:val="181818"/>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5A39AE"/>
    <w:multiLevelType w:val="hybridMultilevel"/>
    <w:tmpl w:val="E7B25466"/>
    <w:lvl w:ilvl="0" w:tplc="04150017">
      <w:start w:val="1"/>
      <w:numFmt w:val="lowerLetter"/>
      <w:lvlText w:val="%1)"/>
      <w:lvlJc w:val="left"/>
      <w:pPr>
        <w:ind w:left="720" w:hanging="360"/>
      </w:pPr>
      <w:rPr>
        <w:rFonts w:hint="default"/>
      </w:rPr>
    </w:lvl>
    <w:lvl w:ilvl="1" w:tplc="0A5CEF44">
      <w:start w:val="8"/>
      <w:numFmt w:val="decimal"/>
      <w:lvlText w:val="%2."/>
      <w:lvlJc w:val="left"/>
      <w:pPr>
        <w:tabs>
          <w:tab w:val="num" w:pos="1440"/>
        </w:tabs>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DAD4C6D"/>
    <w:multiLevelType w:val="multilevel"/>
    <w:tmpl w:val="7E202B6C"/>
    <w:lvl w:ilvl="0">
      <w:start w:val="1"/>
      <w:numFmt w:val="lowerLetter"/>
      <w:lvlText w:val="%1)"/>
      <w:lvlJc w:val="left"/>
      <w:pPr>
        <w:ind w:left="1080" w:hanging="360"/>
      </w:pPr>
      <w:rPr>
        <w:b w:val="0"/>
        <w:bCs w:val="0"/>
        <w:sz w:val="18"/>
        <w:szCs w:val="18"/>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8" w15:restartNumberingAfterBreak="0">
    <w:nsid w:val="489426B0"/>
    <w:multiLevelType w:val="multilevel"/>
    <w:tmpl w:val="BEEE5B90"/>
    <w:lvl w:ilvl="0">
      <w:start w:val="4"/>
      <w:numFmt w:val="lowerLetter"/>
      <w:lvlText w:val="%1)"/>
      <w:lvlJc w:val="left"/>
      <w:rPr>
        <w:rFonts w:ascii="Arial" w:eastAsia="Arial" w:hAnsi="Arial" w:cs="Arial"/>
        <w:b w:val="0"/>
        <w:bCs w:val="0"/>
        <w:i w:val="0"/>
        <w:iCs w:val="0"/>
        <w:smallCaps w:val="0"/>
        <w:strike w:val="0"/>
        <w:color w:val="181818"/>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E30C84"/>
    <w:multiLevelType w:val="hybridMultilevel"/>
    <w:tmpl w:val="9A42532A"/>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0" w15:restartNumberingAfterBreak="0">
    <w:nsid w:val="58993A4F"/>
    <w:multiLevelType w:val="singleLevel"/>
    <w:tmpl w:val="00000002"/>
    <w:lvl w:ilvl="0">
      <w:start w:val="1"/>
      <w:numFmt w:val="lowerLetter"/>
      <w:lvlText w:val="%1)"/>
      <w:lvlJc w:val="left"/>
      <w:pPr>
        <w:tabs>
          <w:tab w:val="num" w:pos="1440"/>
        </w:tabs>
        <w:ind w:left="1440" w:hanging="360"/>
      </w:pPr>
    </w:lvl>
  </w:abstractNum>
  <w:abstractNum w:abstractNumId="31" w15:restartNumberingAfterBreak="0">
    <w:nsid w:val="5B4E7D3F"/>
    <w:multiLevelType w:val="hybridMultilevel"/>
    <w:tmpl w:val="25489AD4"/>
    <w:lvl w:ilvl="0" w:tplc="04150011">
      <w:start w:val="1"/>
      <w:numFmt w:val="decimal"/>
      <w:lvlText w:val="%1)"/>
      <w:lvlJc w:val="left"/>
      <w:pPr>
        <w:tabs>
          <w:tab w:val="num" w:pos="720"/>
        </w:tabs>
        <w:ind w:left="720" w:hanging="360"/>
      </w:pPr>
    </w:lvl>
    <w:lvl w:ilvl="1" w:tplc="1CAEC2BC">
      <w:start w:val="15"/>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61F11EEE"/>
    <w:multiLevelType w:val="hybridMultilevel"/>
    <w:tmpl w:val="792C3250"/>
    <w:lvl w:ilvl="0" w:tplc="FFFFFFFF">
      <w:start w:val="1"/>
      <w:numFmt w:val="lowerLetter"/>
      <w:lvlText w:val="%1)"/>
      <w:lvlJc w:val="left"/>
      <w:pPr>
        <w:ind w:left="927" w:hanging="360"/>
      </w:pPr>
      <w:rPr>
        <w:rFonts w:ascii="Bahnschrift Light" w:hAnsi="Bahnschrift Light" w:cs="Calibri"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73B1C74"/>
    <w:multiLevelType w:val="hybridMultilevel"/>
    <w:tmpl w:val="817AC058"/>
    <w:lvl w:ilvl="0" w:tplc="8384D682">
      <w:start w:val="1"/>
      <w:numFmt w:val="decimal"/>
      <w:lvlText w:val="%1."/>
      <w:lvlJc w:val="left"/>
      <w:pPr>
        <w:tabs>
          <w:tab w:val="num" w:pos="928"/>
        </w:tabs>
        <w:ind w:left="928" w:hanging="360"/>
      </w:pPr>
      <w:rPr>
        <w:rFonts w:ascii="Bahnschrift Light" w:eastAsia="Calibri" w:hAnsi="Bahnschrift Light" w:cs="Calibri" w:hint="default"/>
        <w:strike w:val="0"/>
        <w:color w:val="auto"/>
      </w:rPr>
    </w:lvl>
    <w:lvl w:ilvl="1" w:tplc="7A9660AC">
      <w:start w:val="1"/>
      <w:numFmt w:val="lowerLetter"/>
      <w:lvlText w:val="%2)"/>
      <w:lvlJc w:val="left"/>
      <w:pPr>
        <w:tabs>
          <w:tab w:val="num" w:pos="1648"/>
        </w:tabs>
        <w:ind w:left="1648" w:hanging="360"/>
      </w:pPr>
    </w:lvl>
    <w:lvl w:ilvl="2" w:tplc="0415001B">
      <w:start w:val="1"/>
      <w:numFmt w:val="lowerRoman"/>
      <w:lvlText w:val="%3."/>
      <w:lvlJc w:val="right"/>
      <w:pPr>
        <w:tabs>
          <w:tab w:val="num" w:pos="2368"/>
        </w:tabs>
        <w:ind w:left="2368" w:hanging="180"/>
      </w:pPr>
    </w:lvl>
    <w:lvl w:ilvl="3" w:tplc="0415000F">
      <w:start w:val="1"/>
      <w:numFmt w:val="decimal"/>
      <w:lvlText w:val="%4."/>
      <w:lvlJc w:val="left"/>
      <w:pPr>
        <w:tabs>
          <w:tab w:val="num" w:pos="3088"/>
        </w:tabs>
        <w:ind w:left="3088" w:hanging="360"/>
      </w:pPr>
    </w:lvl>
    <w:lvl w:ilvl="4" w:tplc="04150019">
      <w:start w:val="1"/>
      <w:numFmt w:val="lowerLetter"/>
      <w:lvlText w:val="%5."/>
      <w:lvlJc w:val="left"/>
      <w:pPr>
        <w:tabs>
          <w:tab w:val="num" w:pos="3808"/>
        </w:tabs>
        <w:ind w:left="3808" w:hanging="360"/>
      </w:pPr>
    </w:lvl>
    <w:lvl w:ilvl="5" w:tplc="0415001B">
      <w:start w:val="1"/>
      <w:numFmt w:val="lowerRoman"/>
      <w:lvlText w:val="%6."/>
      <w:lvlJc w:val="right"/>
      <w:pPr>
        <w:tabs>
          <w:tab w:val="num" w:pos="4528"/>
        </w:tabs>
        <w:ind w:left="4528" w:hanging="180"/>
      </w:pPr>
    </w:lvl>
    <w:lvl w:ilvl="6" w:tplc="0415000F">
      <w:start w:val="1"/>
      <w:numFmt w:val="decimal"/>
      <w:lvlText w:val="%7."/>
      <w:lvlJc w:val="left"/>
      <w:pPr>
        <w:tabs>
          <w:tab w:val="num" w:pos="5248"/>
        </w:tabs>
        <w:ind w:left="5248" w:hanging="360"/>
      </w:pPr>
    </w:lvl>
    <w:lvl w:ilvl="7" w:tplc="04150019">
      <w:start w:val="1"/>
      <w:numFmt w:val="lowerLetter"/>
      <w:lvlText w:val="%8."/>
      <w:lvlJc w:val="left"/>
      <w:pPr>
        <w:tabs>
          <w:tab w:val="num" w:pos="5968"/>
        </w:tabs>
        <w:ind w:left="5968" w:hanging="360"/>
      </w:pPr>
    </w:lvl>
    <w:lvl w:ilvl="8" w:tplc="0415001B">
      <w:start w:val="1"/>
      <w:numFmt w:val="lowerRoman"/>
      <w:lvlText w:val="%9."/>
      <w:lvlJc w:val="right"/>
      <w:pPr>
        <w:tabs>
          <w:tab w:val="num" w:pos="6688"/>
        </w:tabs>
        <w:ind w:left="6688" w:hanging="180"/>
      </w:pPr>
    </w:lvl>
  </w:abstractNum>
  <w:abstractNum w:abstractNumId="34" w15:restartNumberingAfterBreak="0">
    <w:nsid w:val="6C235546"/>
    <w:multiLevelType w:val="hybridMultilevel"/>
    <w:tmpl w:val="4F26D6E6"/>
    <w:lvl w:ilvl="0" w:tplc="CA280EFE">
      <w:start w:val="1"/>
      <w:numFmt w:val="decimal"/>
      <w:lvlText w:val="%1."/>
      <w:lvlJc w:val="left"/>
      <w:pPr>
        <w:ind w:left="720" w:hanging="360"/>
      </w:pPr>
      <w:rPr>
        <w:b w:val="0"/>
        <w:bCs/>
        <w:i w:val="0"/>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BD2A06"/>
    <w:multiLevelType w:val="multilevel"/>
    <w:tmpl w:val="00000001"/>
    <w:lvl w:ilvl="0">
      <w:start w:val="4"/>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900"/>
        </w:tabs>
        <w:ind w:left="900" w:hanging="360"/>
      </w:pPr>
      <w:rPr>
        <w:b w:val="0"/>
        <w:strike w:val="0"/>
        <w:dstrike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1F63046"/>
    <w:multiLevelType w:val="hybridMultilevel"/>
    <w:tmpl w:val="C06438DC"/>
    <w:lvl w:ilvl="0" w:tplc="41F49CBA">
      <w:start w:val="1"/>
      <w:numFmt w:val="bullet"/>
      <w:lvlText w:val="-"/>
      <w:lvlJc w:val="left"/>
      <w:pPr>
        <w:ind w:left="1003" w:hanging="360"/>
      </w:pPr>
      <w:rPr>
        <w:rFonts w:ascii="Arial" w:hAnsi="Arial"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37" w15:restartNumberingAfterBreak="0">
    <w:nsid w:val="729220A6"/>
    <w:multiLevelType w:val="hybridMultilevel"/>
    <w:tmpl w:val="80944E62"/>
    <w:name w:val="WW8Num1123"/>
    <w:lvl w:ilvl="0" w:tplc="60EA830E">
      <w:start w:val="1"/>
      <w:numFmt w:val="decimal"/>
      <w:lvlText w:val="%1)"/>
      <w:lvlJc w:val="left"/>
      <w:pPr>
        <w:tabs>
          <w:tab w:val="num" w:pos="720"/>
        </w:tabs>
        <w:ind w:left="720" w:hanging="360"/>
      </w:pPr>
      <w:rPr>
        <w:rFonts w:hint="default"/>
      </w:rPr>
    </w:lvl>
    <w:lvl w:ilvl="1" w:tplc="8340C7E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F361942"/>
    <w:multiLevelType w:val="multilevel"/>
    <w:tmpl w:val="000000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843156724">
    <w:abstractNumId w:val="0"/>
  </w:num>
  <w:num w:numId="2" w16cid:durableId="144706152">
    <w:abstractNumId w:val="1"/>
  </w:num>
  <w:num w:numId="3" w16cid:durableId="369838443">
    <w:abstractNumId w:val="3"/>
  </w:num>
  <w:num w:numId="4" w16cid:durableId="1521771567">
    <w:abstractNumId w:val="5"/>
  </w:num>
  <w:num w:numId="5" w16cid:durableId="868680778">
    <w:abstractNumId w:val="6"/>
  </w:num>
  <w:num w:numId="6" w16cid:durableId="10109762">
    <w:abstractNumId w:val="9"/>
  </w:num>
  <w:num w:numId="7" w16cid:durableId="1349864415">
    <w:abstractNumId w:val="26"/>
  </w:num>
  <w:num w:numId="8" w16cid:durableId="1938051070">
    <w:abstractNumId w:val="34"/>
  </w:num>
  <w:num w:numId="9" w16cid:durableId="1754429475">
    <w:abstractNumId w:val="23"/>
  </w:num>
  <w:num w:numId="10" w16cid:durableId="1001615424">
    <w:abstractNumId w:val="19"/>
  </w:num>
  <w:num w:numId="11" w16cid:durableId="1212814709">
    <w:abstractNumId w:val="38"/>
  </w:num>
  <w:num w:numId="12" w16cid:durableId="995912541">
    <w:abstractNumId w:val="22"/>
  </w:num>
  <w:num w:numId="13" w16cid:durableId="478766755">
    <w:abstractNumId w:val="18"/>
  </w:num>
  <w:num w:numId="14" w16cid:durableId="1376663983">
    <w:abstractNumId w:val="17"/>
  </w:num>
  <w:num w:numId="15" w16cid:durableId="5500437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6058168">
    <w:abstractNumId w:val="31"/>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0704783">
    <w:abstractNumId w:val="14"/>
  </w:num>
  <w:num w:numId="18" w16cid:durableId="1041901027">
    <w:abstractNumId w:val="30"/>
  </w:num>
  <w:num w:numId="19" w16cid:durableId="524253489">
    <w:abstractNumId w:val="32"/>
  </w:num>
  <w:num w:numId="20" w16cid:durableId="790788306">
    <w:abstractNumId w:val="21"/>
  </w:num>
  <w:num w:numId="21" w16cid:durableId="1375498274">
    <w:abstractNumId w:val="35"/>
  </w:num>
  <w:num w:numId="22" w16cid:durableId="838622630">
    <w:abstractNumId w:val="13"/>
  </w:num>
  <w:num w:numId="23" w16cid:durableId="1049761218">
    <w:abstractNumId w:val="29"/>
  </w:num>
  <w:num w:numId="24" w16cid:durableId="613826499">
    <w:abstractNumId w:val="36"/>
  </w:num>
  <w:num w:numId="25" w16cid:durableId="779884872">
    <w:abstractNumId w:val="25"/>
  </w:num>
  <w:num w:numId="26" w16cid:durableId="584996489">
    <w:abstractNumId w:val="20"/>
  </w:num>
  <w:num w:numId="27" w16cid:durableId="1024983094">
    <w:abstractNumId w:val="24"/>
  </w:num>
  <w:num w:numId="28" w16cid:durableId="1317801526">
    <w:abstractNumId w:val="28"/>
  </w:num>
  <w:num w:numId="29" w16cid:durableId="27950447">
    <w:abstractNumId w:val="16"/>
  </w:num>
  <w:num w:numId="30" w16cid:durableId="2036692264">
    <w:abstractNumId w:val="15"/>
  </w:num>
  <w:num w:numId="31" w16cid:durableId="671643935">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E05"/>
    <w:rsid w:val="00004A49"/>
    <w:rsid w:val="00017834"/>
    <w:rsid w:val="00036792"/>
    <w:rsid w:val="00036C60"/>
    <w:rsid w:val="0004255B"/>
    <w:rsid w:val="0004631D"/>
    <w:rsid w:val="00052DA9"/>
    <w:rsid w:val="0005384F"/>
    <w:rsid w:val="0005598D"/>
    <w:rsid w:val="0006319E"/>
    <w:rsid w:val="000762C4"/>
    <w:rsid w:val="000804A2"/>
    <w:rsid w:val="0008647F"/>
    <w:rsid w:val="00090BB3"/>
    <w:rsid w:val="00095735"/>
    <w:rsid w:val="000A626C"/>
    <w:rsid w:val="000B0671"/>
    <w:rsid w:val="000D2D65"/>
    <w:rsid w:val="000E30B9"/>
    <w:rsid w:val="000E6F1C"/>
    <w:rsid w:val="000F0D05"/>
    <w:rsid w:val="000F6E9D"/>
    <w:rsid w:val="00100BA1"/>
    <w:rsid w:val="00101457"/>
    <w:rsid w:val="001213E3"/>
    <w:rsid w:val="0012738E"/>
    <w:rsid w:val="00137B9C"/>
    <w:rsid w:val="001555F9"/>
    <w:rsid w:val="00164306"/>
    <w:rsid w:val="001656C5"/>
    <w:rsid w:val="001718DA"/>
    <w:rsid w:val="00175571"/>
    <w:rsid w:val="001845FF"/>
    <w:rsid w:val="00186463"/>
    <w:rsid w:val="00186C58"/>
    <w:rsid w:val="0019279E"/>
    <w:rsid w:val="0019709F"/>
    <w:rsid w:val="001A44F3"/>
    <w:rsid w:val="001A7F3F"/>
    <w:rsid w:val="001B1898"/>
    <w:rsid w:val="001B4133"/>
    <w:rsid w:val="001B4D22"/>
    <w:rsid w:val="001B4FB8"/>
    <w:rsid w:val="001B60A5"/>
    <w:rsid w:val="001D0151"/>
    <w:rsid w:val="001D12CB"/>
    <w:rsid w:val="001D4656"/>
    <w:rsid w:val="001E189E"/>
    <w:rsid w:val="001E43D2"/>
    <w:rsid w:val="001E5086"/>
    <w:rsid w:val="001F01D7"/>
    <w:rsid w:val="001F0D48"/>
    <w:rsid w:val="001F1CB1"/>
    <w:rsid w:val="001F6FD6"/>
    <w:rsid w:val="00210064"/>
    <w:rsid w:val="00210D6B"/>
    <w:rsid w:val="002179D7"/>
    <w:rsid w:val="002251C2"/>
    <w:rsid w:val="002373CF"/>
    <w:rsid w:val="00246A55"/>
    <w:rsid w:val="002614B6"/>
    <w:rsid w:val="00265673"/>
    <w:rsid w:val="00265749"/>
    <w:rsid w:val="002717C3"/>
    <w:rsid w:val="002740F6"/>
    <w:rsid w:val="00275540"/>
    <w:rsid w:val="002837F5"/>
    <w:rsid w:val="00290D06"/>
    <w:rsid w:val="002A2FC2"/>
    <w:rsid w:val="002A3D0F"/>
    <w:rsid w:val="002A5385"/>
    <w:rsid w:val="002C1127"/>
    <w:rsid w:val="002C59B0"/>
    <w:rsid w:val="002D23DF"/>
    <w:rsid w:val="002D2C5E"/>
    <w:rsid w:val="002E1C44"/>
    <w:rsid w:val="002E25B3"/>
    <w:rsid w:val="002E5684"/>
    <w:rsid w:val="002F1CDF"/>
    <w:rsid w:val="00300688"/>
    <w:rsid w:val="00301917"/>
    <w:rsid w:val="003040B7"/>
    <w:rsid w:val="003078E6"/>
    <w:rsid w:val="00310953"/>
    <w:rsid w:val="0031799D"/>
    <w:rsid w:val="00317FF7"/>
    <w:rsid w:val="0033293C"/>
    <w:rsid w:val="0034016E"/>
    <w:rsid w:val="003409C3"/>
    <w:rsid w:val="00342AAE"/>
    <w:rsid w:val="003449EA"/>
    <w:rsid w:val="003450D4"/>
    <w:rsid w:val="00352F86"/>
    <w:rsid w:val="00364712"/>
    <w:rsid w:val="00377CFA"/>
    <w:rsid w:val="00381220"/>
    <w:rsid w:val="003821A1"/>
    <w:rsid w:val="003852E7"/>
    <w:rsid w:val="00385E6E"/>
    <w:rsid w:val="00393F12"/>
    <w:rsid w:val="003946AB"/>
    <w:rsid w:val="003B1A98"/>
    <w:rsid w:val="003C3B40"/>
    <w:rsid w:val="003C46C4"/>
    <w:rsid w:val="003C6837"/>
    <w:rsid w:val="003C6EE7"/>
    <w:rsid w:val="003C7F67"/>
    <w:rsid w:val="003D0C15"/>
    <w:rsid w:val="003D157A"/>
    <w:rsid w:val="003D397F"/>
    <w:rsid w:val="003D3CC7"/>
    <w:rsid w:val="003E3E42"/>
    <w:rsid w:val="003E4231"/>
    <w:rsid w:val="003E48BF"/>
    <w:rsid w:val="003E5CCD"/>
    <w:rsid w:val="003F119F"/>
    <w:rsid w:val="003F5461"/>
    <w:rsid w:val="003F64A3"/>
    <w:rsid w:val="004032C4"/>
    <w:rsid w:val="00415967"/>
    <w:rsid w:val="00421655"/>
    <w:rsid w:val="00425880"/>
    <w:rsid w:val="004329AD"/>
    <w:rsid w:val="00434A7B"/>
    <w:rsid w:val="004357E7"/>
    <w:rsid w:val="00436221"/>
    <w:rsid w:val="004420A2"/>
    <w:rsid w:val="00443B87"/>
    <w:rsid w:val="00452318"/>
    <w:rsid w:val="00452A2A"/>
    <w:rsid w:val="0045517F"/>
    <w:rsid w:val="00457465"/>
    <w:rsid w:val="00457BF9"/>
    <w:rsid w:val="00466275"/>
    <w:rsid w:val="0046667A"/>
    <w:rsid w:val="00473636"/>
    <w:rsid w:val="0049579A"/>
    <w:rsid w:val="004A05D0"/>
    <w:rsid w:val="004B0D68"/>
    <w:rsid w:val="004B2BEA"/>
    <w:rsid w:val="004C7B65"/>
    <w:rsid w:val="004E3E69"/>
    <w:rsid w:val="004F0E00"/>
    <w:rsid w:val="004F5214"/>
    <w:rsid w:val="004F6BFE"/>
    <w:rsid w:val="005106E1"/>
    <w:rsid w:val="00515A5A"/>
    <w:rsid w:val="005256D0"/>
    <w:rsid w:val="0052668B"/>
    <w:rsid w:val="00527F29"/>
    <w:rsid w:val="0053202F"/>
    <w:rsid w:val="00533330"/>
    <w:rsid w:val="00570F40"/>
    <w:rsid w:val="00572C8C"/>
    <w:rsid w:val="00574FE0"/>
    <w:rsid w:val="005751C5"/>
    <w:rsid w:val="00577418"/>
    <w:rsid w:val="005A0AA8"/>
    <w:rsid w:val="005A20F9"/>
    <w:rsid w:val="005A34D1"/>
    <w:rsid w:val="005A3CC0"/>
    <w:rsid w:val="005B59B7"/>
    <w:rsid w:val="005B66C2"/>
    <w:rsid w:val="005C765E"/>
    <w:rsid w:val="005E2EC0"/>
    <w:rsid w:val="005E3854"/>
    <w:rsid w:val="005E4BF3"/>
    <w:rsid w:val="005E6982"/>
    <w:rsid w:val="005F260F"/>
    <w:rsid w:val="005F2778"/>
    <w:rsid w:val="005F46D6"/>
    <w:rsid w:val="006061F0"/>
    <w:rsid w:val="006119FB"/>
    <w:rsid w:val="00620086"/>
    <w:rsid w:val="00624C0C"/>
    <w:rsid w:val="00626F77"/>
    <w:rsid w:val="00637DDA"/>
    <w:rsid w:val="00640000"/>
    <w:rsid w:val="00644B7B"/>
    <w:rsid w:val="00644F01"/>
    <w:rsid w:val="00645E8E"/>
    <w:rsid w:val="00652D76"/>
    <w:rsid w:val="00654F90"/>
    <w:rsid w:val="00671590"/>
    <w:rsid w:val="00672AF5"/>
    <w:rsid w:val="00680774"/>
    <w:rsid w:val="006B371F"/>
    <w:rsid w:val="006B5C11"/>
    <w:rsid w:val="006C2A69"/>
    <w:rsid w:val="006C5212"/>
    <w:rsid w:val="006C635B"/>
    <w:rsid w:val="006D312D"/>
    <w:rsid w:val="006D76BE"/>
    <w:rsid w:val="006F0301"/>
    <w:rsid w:val="006F301E"/>
    <w:rsid w:val="006F3F3B"/>
    <w:rsid w:val="006F54B2"/>
    <w:rsid w:val="006F59B1"/>
    <w:rsid w:val="006F64C9"/>
    <w:rsid w:val="007030A6"/>
    <w:rsid w:val="00711A23"/>
    <w:rsid w:val="00715303"/>
    <w:rsid w:val="00722CB7"/>
    <w:rsid w:val="0072429F"/>
    <w:rsid w:val="007253B5"/>
    <w:rsid w:val="00736303"/>
    <w:rsid w:val="007448BE"/>
    <w:rsid w:val="00763665"/>
    <w:rsid w:val="007677A3"/>
    <w:rsid w:val="00781EB1"/>
    <w:rsid w:val="00796CFF"/>
    <w:rsid w:val="007B0019"/>
    <w:rsid w:val="007B1655"/>
    <w:rsid w:val="007B16AC"/>
    <w:rsid w:val="007B517C"/>
    <w:rsid w:val="007C1F63"/>
    <w:rsid w:val="007C20B5"/>
    <w:rsid w:val="007C26A9"/>
    <w:rsid w:val="007C4BC3"/>
    <w:rsid w:val="007D0E93"/>
    <w:rsid w:val="007D3933"/>
    <w:rsid w:val="007E243B"/>
    <w:rsid w:val="007E40C1"/>
    <w:rsid w:val="008026E0"/>
    <w:rsid w:val="00802F49"/>
    <w:rsid w:val="00815E38"/>
    <w:rsid w:val="008207D9"/>
    <w:rsid w:val="0082098A"/>
    <w:rsid w:val="00821830"/>
    <w:rsid w:val="00821949"/>
    <w:rsid w:val="00834985"/>
    <w:rsid w:val="00845EB9"/>
    <w:rsid w:val="008470B5"/>
    <w:rsid w:val="00847125"/>
    <w:rsid w:val="008510AE"/>
    <w:rsid w:val="00855300"/>
    <w:rsid w:val="008747D8"/>
    <w:rsid w:val="00874F77"/>
    <w:rsid w:val="00876D2F"/>
    <w:rsid w:val="00881804"/>
    <w:rsid w:val="008836EC"/>
    <w:rsid w:val="00887B8B"/>
    <w:rsid w:val="008949F1"/>
    <w:rsid w:val="008A0EB4"/>
    <w:rsid w:val="008A2696"/>
    <w:rsid w:val="008A4A4B"/>
    <w:rsid w:val="008A4F92"/>
    <w:rsid w:val="008B53AE"/>
    <w:rsid w:val="008B78ED"/>
    <w:rsid w:val="008C1844"/>
    <w:rsid w:val="008C49D3"/>
    <w:rsid w:val="008D2637"/>
    <w:rsid w:val="008D33F0"/>
    <w:rsid w:val="008E29C5"/>
    <w:rsid w:val="008F3298"/>
    <w:rsid w:val="008F679E"/>
    <w:rsid w:val="009025A7"/>
    <w:rsid w:val="00904E18"/>
    <w:rsid w:val="009100D8"/>
    <w:rsid w:val="009114EC"/>
    <w:rsid w:val="00912B4D"/>
    <w:rsid w:val="00920D3F"/>
    <w:rsid w:val="00937097"/>
    <w:rsid w:val="009442F1"/>
    <w:rsid w:val="0095195F"/>
    <w:rsid w:val="009666FF"/>
    <w:rsid w:val="00966753"/>
    <w:rsid w:val="00981794"/>
    <w:rsid w:val="00990A04"/>
    <w:rsid w:val="00995571"/>
    <w:rsid w:val="009A04DB"/>
    <w:rsid w:val="009A4521"/>
    <w:rsid w:val="009B542D"/>
    <w:rsid w:val="009B5C85"/>
    <w:rsid w:val="009C3A89"/>
    <w:rsid w:val="009D18F9"/>
    <w:rsid w:val="009E3EB8"/>
    <w:rsid w:val="009E7984"/>
    <w:rsid w:val="009F37CA"/>
    <w:rsid w:val="009F71BF"/>
    <w:rsid w:val="00A01507"/>
    <w:rsid w:val="00A17948"/>
    <w:rsid w:val="00A2184D"/>
    <w:rsid w:val="00A27290"/>
    <w:rsid w:val="00A30BC1"/>
    <w:rsid w:val="00A30FF5"/>
    <w:rsid w:val="00A34ED4"/>
    <w:rsid w:val="00A40067"/>
    <w:rsid w:val="00A44C5C"/>
    <w:rsid w:val="00A468D3"/>
    <w:rsid w:val="00A53E14"/>
    <w:rsid w:val="00A54D2B"/>
    <w:rsid w:val="00A653CB"/>
    <w:rsid w:val="00A82BA9"/>
    <w:rsid w:val="00A90279"/>
    <w:rsid w:val="00A92730"/>
    <w:rsid w:val="00A94B0C"/>
    <w:rsid w:val="00A9562F"/>
    <w:rsid w:val="00A959EE"/>
    <w:rsid w:val="00AA6C54"/>
    <w:rsid w:val="00AB24EE"/>
    <w:rsid w:val="00AC416D"/>
    <w:rsid w:val="00AD29DA"/>
    <w:rsid w:val="00AD3139"/>
    <w:rsid w:val="00AF3016"/>
    <w:rsid w:val="00B03594"/>
    <w:rsid w:val="00B21AB4"/>
    <w:rsid w:val="00B2445B"/>
    <w:rsid w:val="00B24677"/>
    <w:rsid w:val="00B24893"/>
    <w:rsid w:val="00B24D62"/>
    <w:rsid w:val="00B25F29"/>
    <w:rsid w:val="00B31172"/>
    <w:rsid w:val="00B356F1"/>
    <w:rsid w:val="00B42C3C"/>
    <w:rsid w:val="00B56AA6"/>
    <w:rsid w:val="00B614C6"/>
    <w:rsid w:val="00B7749E"/>
    <w:rsid w:val="00B84A15"/>
    <w:rsid w:val="00B877CB"/>
    <w:rsid w:val="00B87CA1"/>
    <w:rsid w:val="00B90746"/>
    <w:rsid w:val="00B90E28"/>
    <w:rsid w:val="00B90E32"/>
    <w:rsid w:val="00B96B6F"/>
    <w:rsid w:val="00BA1954"/>
    <w:rsid w:val="00BA36EB"/>
    <w:rsid w:val="00BB2223"/>
    <w:rsid w:val="00BB3515"/>
    <w:rsid w:val="00BC4E49"/>
    <w:rsid w:val="00BE7B6E"/>
    <w:rsid w:val="00BF054B"/>
    <w:rsid w:val="00BF59BF"/>
    <w:rsid w:val="00C03D5B"/>
    <w:rsid w:val="00C11051"/>
    <w:rsid w:val="00C16B8F"/>
    <w:rsid w:val="00C34182"/>
    <w:rsid w:val="00C34BB2"/>
    <w:rsid w:val="00C51A76"/>
    <w:rsid w:val="00C57937"/>
    <w:rsid w:val="00C970F0"/>
    <w:rsid w:val="00CA59F0"/>
    <w:rsid w:val="00CC0989"/>
    <w:rsid w:val="00CC7BBE"/>
    <w:rsid w:val="00CD114E"/>
    <w:rsid w:val="00CE6DE6"/>
    <w:rsid w:val="00CF0E44"/>
    <w:rsid w:val="00CF48B6"/>
    <w:rsid w:val="00CF72EB"/>
    <w:rsid w:val="00D00E0F"/>
    <w:rsid w:val="00D01E08"/>
    <w:rsid w:val="00D05082"/>
    <w:rsid w:val="00D11D86"/>
    <w:rsid w:val="00D148E2"/>
    <w:rsid w:val="00D14B54"/>
    <w:rsid w:val="00D54900"/>
    <w:rsid w:val="00D609B0"/>
    <w:rsid w:val="00D66F09"/>
    <w:rsid w:val="00D70094"/>
    <w:rsid w:val="00D758B9"/>
    <w:rsid w:val="00D773B7"/>
    <w:rsid w:val="00D80827"/>
    <w:rsid w:val="00D8567D"/>
    <w:rsid w:val="00DB1A5E"/>
    <w:rsid w:val="00DB20E1"/>
    <w:rsid w:val="00DB5E05"/>
    <w:rsid w:val="00DC3912"/>
    <w:rsid w:val="00DC3A6A"/>
    <w:rsid w:val="00DC47ED"/>
    <w:rsid w:val="00DE78BE"/>
    <w:rsid w:val="00DF3DF1"/>
    <w:rsid w:val="00DF79AD"/>
    <w:rsid w:val="00E014DC"/>
    <w:rsid w:val="00E04415"/>
    <w:rsid w:val="00E27C93"/>
    <w:rsid w:val="00E301D5"/>
    <w:rsid w:val="00E30521"/>
    <w:rsid w:val="00E30A8D"/>
    <w:rsid w:val="00E3219D"/>
    <w:rsid w:val="00E35D08"/>
    <w:rsid w:val="00E4187E"/>
    <w:rsid w:val="00E42683"/>
    <w:rsid w:val="00E46862"/>
    <w:rsid w:val="00E50458"/>
    <w:rsid w:val="00E54F78"/>
    <w:rsid w:val="00E57E5D"/>
    <w:rsid w:val="00E60CC2"/>
    <w:rsid w:val="00E636F8"/>
    <w:rsid w:val="00E6530B"/>
    <w:rsid w:val="00E66990"/>
    <w:rsid w:val="00E72FA0"/>
    <w:rsid w:val="00E7380E"/>
    <w:rsid w:val="00E757A8"/>
    <w:rsid w:val="00E802F0"/>
    <w:rsid w:val="00E86ECA"/>
    <w:rsid w:val="00E87FD1"/>
    <w:rsid w:val="00EB6ED0"/>
    <w:rsid w:val="00ED3B37"/>
    <w:rsid w:val="00EE26E2"/>
    <w:rsid w:val="00EE2864"/>
    <w:rsid w:val="00EF5AAF"/>
    <w:rsid w:val="00F001C7"/>
    <w:rsid w:val="00F03E1A"/>
    <w:rsid w:val="00F06A7C"/>
    <w:rsid w:val="00F22540"/>
    <w:rsid w:val="00F254FB"/>
    <w:rsid w:val="00F318AC"/>
    <w:rsid w:val="00F31F86"/>
    <w:rsid w:val="00F33526"/>
    <w:rsid w:val="00F40064"/>
    <w:rsid w:val="00F4141C"/>
    <w:rsid w:val="00F45905"/>
    <w:rsid w:val="00F531E6"/>
    <w:rsid w:val="00F67944"/>
    <w:rsid w:val="00F73E7B"/>
    <w:rsid w:val="00F77BB8"/>
    <w:rsid w:val="00FA0838"/>
    <w:rsid w:val="00FA21AD"/>
    <w:rsid w:val="00FB1915"/>
    <w:rsid w:val="00FC2378"/>
    <w:rsid w:val="00FC252A"/>
    <w:rsid w:val="00FC3F77"/>
    <w:rsid w:val="00FD242E"/>
    <w:rsid w:val="00FD28FC"/>
    <w:rsid w:val="00FD388A"/>
    <w:rsid w:val="00FD7956"/>
    <w:rsid w:val="00FE4733"/>
    <w:rsid w:val="00FF0B4D"/>
    <w:rsid w:val="00FF0C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0F1B6"/>
  <w15:chartTrackingRefBased/>
  <w15:docId w15:val="{FE8778E6-4671-4937-943F-304075070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B5E05"/>
    <w:pPr>
      <w:suppressAutoHyphens/>
    </w:pPr>
    <w:rPr>
      <w:sz w:val="24"/>
      <w:szCs w:val="24"/>
      <w:lang w:eastAsia="ar-SA"/>
    </w:rPr>
  </w:style>
  <w:style w:type="paragraph" w:styleId="Nagwek1">
    <w:name w:val="heading 1"/>
    <w:basedOn w:val="Normalny"/>
    <w:next w:val="Normalny"/>
    <w:link w:val="Nagwek1Znak"/>
    <w:qFormat/>
    <w:rsid w:val="006B5C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semiHidden/>
    <w:unhideWhenUsed/>
    <w:qFormat/>
    <w:rsid w:val="003E4231"/>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semiHidden/>
    <w:unhideWhenUsed/>
    <w:qFormat/>
    <w:rsid w:val="004032C4"/>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B5E05"/>
    <w:pPr>
      <w:jc w:val="both"/>
    </w:pPr>
    <w:rPr>
      <w:b/>
      <w:bCs/>
    </w:rPr>
  </w:style>
  <w:style w:type="paragraph" w:customStyle="1" w:styleId="Tom1">
    <w:name w:val="Tom1"/>
    <w:basedOn w:val="Normalny"/>
    <w:rsid w:val="00DB5E05"/>
    <w:pPr>
      <w:jc w:val="center"/>
    </w:pPr>
  </w:style>
  <w:style w:type="paragraph" w:styleId="Stopka">
    <w:name w:val="footer"/>
    <w:basedOn w:val="Normalny"/>
    <w:link w:val="StopkaZnak"/>
    <w:uiPriority w:val="99"/>
    <w:rsid w:val="00DB5E05"/>
    <w:pPr>
      <w:tabs>
        <w:tab w:val="center" w:pos="4536"/>
        <w:tab w:val="right" w:pos="9072"/>
      </w:tabs>
    </w:pPr>
  </w:style>
  <w:style w:type="paragraph" w:styleId="Akapitzlist">
    <w:name w:val="List Paragraph"/>
    <w:basedOn w:val="Normalny"/>
    <w:uiPriority w:val="34"/>
    <w:qFormat/>
    <w:rsid w:val="00DB5E05"/>
    <w:pPr>
      <w:suppressAutoHyphens w:val="0"/>
      <w:spacing w:after="200" w:line="276"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DB5E05"/>
    <w:rPr>
      <w:b/>
      <w:bCs/>
      <w:sz w:val="24"/>
      <w:szCs w:val="24"/>
      <w:lang w:val="pl-PL" w:eastAsia="ar-SA" w:bidi="ar-SA"/>
    </w:rPr>
  </w:style>
  <w:style w:type="paragraph" w:customStyle="1" w:styleId="Zawartotabeli">
    <w:name w:val="Zawartość tabeli"/>
    <w:basedOn w:val="Normalny"/>
    <w:rsid w:val="00DB5E05"/>
    <w:pPr>
      <w:widowControl w:val="0"/>
      <w:suppressLineNumbers/>
    </w:pPr>
    <w:rPr>
      <w:rFonts w:eastAsia="Lucida Sans Unicode"/>
      <w:kern w:val="1"/>
    </w:rPr>
  </w:style>
  <w:style w:type="character" w:styleId="Hipercze">
    <w:name w:val="Hyperlink"/>
    <w:rsid w:val="00DB5E05"/>
    <w:rPr>
      <w:color w:val="0000FF"/>
      <w:u w:val="single"/>
    </w:rPr>
  </w:style>
  <w:style w:type="character" w:styleId="Numerstrony">
    <w:name w:val="page number"/>
    <w:basedOn w:val="Domylnaczcionkaakapitu"/>
    <w:rsid w:val="00DB5E05"/>
  </w:style>
  <w:style w:type="character" w:customStyle="1" w:styleId="FontStyle33">
    <w:name w:val="Font Style33"/>
    <w:rsid w:val="008D33F0"/>
    <w:rPr>
      <w:rFonts w:ascii="MS Reference Sans Serif" w:hAnsi="MS Reference Sans Serif" w:cs="MS Reference Sans Serif"/>
      <w:sz w:val="18"/>
      <w:szCs w:val="18"/>
    </w:rPr>
  </w:style>
  <w:style w:type="paragraph" w:styleId="Tekstdymka">
    <w:name w:val="Balloon Text"/>
    <w:basedOn w:val="Normalny"/>
    <w:link w:val="TekstdymkaZnak"/>
    <w:rsid w:val="001B1898"/>
    <w:rPr>
      <w:rFonts w:ascii="Segoe UI" w:hAnsi="Segoe UI" w:cs="Segoe UI"/>
      <w:sz w:val="18"/>
      <w:szCs w:val="18"/>
    </w:rPr>
  </w:style>
  <w:style w:type="character" w:customStyle="1" w:styleId="TekstdymkaZnak">
    <w:name w:val="Tekst dymka Znak"/>
    <w:link w:val="Tekstdymka"/>
    <w:rsid w:val="001B1898"/>
    <w:rPr>
      <w:rFonts w:ascii="Segoe UI" w:hAnsi="Segoe UI" w:cs="Segoe UI"/>
      <w:sz w:val="18"/>
      <w:szCs w:val="18"/>
      <w:lang w:eastAsia="ar-SA"/>
    </w:rPr>
  </w:style>
  <w:style w:type="paragraph" w:styleId="Nagwek">
    <w:name w:val="header"/>
    <w:basedOn w:val="Normalny"/>
    <w:link w:val="NagwekZnak"/>
    <w:rsid w:val="003078E6"/>
    <w:pPr>
      <w:tabs>
        <w:tab w:val="center" w:pos="4536"/>
        <w:tab w:val="right" w:pos="9072"/>
      </w:tabs>
    </w:pPr>
  </w:style>
  <w:style w:type="character" w:customStyle="1" w:styleId="NagwekZnak">
    <w:name w:val="Nagłówek Znak"/>
    <w:link w:val="Nagwek"/>
    <w:rsid w:val="003078E6"/>
    <w:rPr>
      <w:sz w:val="24"/>
      <w:szCs w:val="24"/>
      <w:lang w:eastAsia="ar-SA"/>
    </w:rPr>
  </w:style>
  <w:style w:type="character" w:customStyle="1" w:styleId="StopkaZnak">
    <w:name w:val="Stopka Znak"/>
    <w:link w:val="Stopka"/>
    <w:uiPriority w:val="99"/>
    <w:rsid w:val="003078E6"/>
    <w:rPr>
      <w:sz w:val="24"/>
      <w:szCs w:val="24"/>
      <w:lang w:eastAsia="ar-SA"/>
    </w:rPr>
  </w:style>
  <w:style w:type="paragraph" w:styleId="Tekstprzypisukocowego">
    <w:name w:val="endnote text"/>
    <w:basedOn w:val="Normalny"/>
    <w:link w:val="TekstprzypisukocowegoZnak"/>
    <w:rsid w:val="00004A49"/>
    <w:rPr>
      <w:sz w:val="20"/>
      <w:szCs w:val="20"/>
    </w:rPr>
  </w:style>
  <w:style w:type="character" w:customStyle="1" w:styleId="TekstprzypisukocowegoZnak">
    <w:name w:val="Tekst przypisu końcowego Znak"/>
    <w:link w:val="Tekstprzypisukocowego"/>
    <w:rsid w:val="00004A49"/>
    <w:rPr>
      <w:lang w:eastAsia="ar-SA"/>
    </w:rPr>
  </w:style>
  <w:style w:type="character" w:styleId="Odwoanieprzypisukocowego">
    <w:name w:val="endnote reference"/>
    <w:rsid w:val="00004A49"/>
    <w:rPr>
      <w:vertAlign w:val="superscript"/>
    </w:rPr>
  </w:style>
  <w:style w:type="character" w:styleId="Odwoaniedokomentarza">
    <w:name w:val="annotation reference"/>
    <w:rsid w:val="007D3933"/>
    <w:rPr>
      <w:sz w:val="16"/>
      <w:szCs w:val="16"/>
    </w:rPr>
  </w:style>
  <w:style w:type="paragraph" w:styleId="Tekstkomentarza">
    <w:name w:val="annotation text"/>
    <w:basedOn w:val="Normalny"/>
    <w:link w:val="TekstkomentarzaZnak"/>
    <w:rsid w:val="007D3933"/>
    <w:rPr>
      <w:sz w:val="20"/>
      <w:szCs w:val="20"/>
    </w:rPr>
  </w:style>
  <w:style w:type="character" w:customStyle="1" w:styleId="TekstkomentarzaZnak">
    <w:name w:val="Tekst komentarza Znak"/>
    <w:link w:val="Tekstkomentarza"/>
    <w:rsid w:val="007D3933"/>
    <w:rPr>
      <w:lang w:eastAsia="ar-SA"/>
    </w:rPr>
  </w:style>
  <w:style w:type="paragraph" w:styleId="Tematkomentarza">
    <w:name w:val="annotation subject"/>
    <w:basedOn w:val="Tekstkomentarza"/>
    <w:next w:val="Tekstkomentarza"/>
    <w:link w:val="TematkomentarzaZnak"/>
    <w:rsid w:val="007D3933"/>
    <w:rPr>
      <w:b/>
      <w:bCs/>
    </w:rPr>
  </w:style>
  <w:style w:type="character" w:customStyle="1" w:styleId="TematkomentarzaZnak">
    <w:name w:val="Temat komentarza Znak"/>
    <w:link w:val="Tematkomentarza"/>
    <w:rsid w:val="007D3933"/>
    <w:rPr>
      <w:b/>
      <w:bCs/>
      <w:lang w:eastAsia="ar-SA"/>
    </w:rPr>
  </w:style>
  <w:style w:type="paragraph" w:styleId="NormalnyWeb">
    <w:name w:val="Normal (Web)"/>
    <w:basedOn w:val="Normalny"/>
    <w:uiPriority w:val="99"/>
    <w:unhideWhenUsed/>
    <w:rsid w:val="009F37CA"/>
    <w:pPr>
      <w:suppressAutoHyphens w:val="0"/>
      <w:spacing w:before="100" w:beforeAutospacing="1" w:after="100" w:afterAutospacing="1"/>
    </w:pPr>
    <w:rPr>
      <w:rFonts w:eastAsia="Calibri"/>
      <w:lang w:eastAsia="pl-PL"/>
    </w:rPr>
  </w:style>
  <w:style w:type="paragraph" w:styleId="Poprawka">
    <w:name w:val="Revision"/>
    <w:hidden/>
    <w:uiPriority w:val="99"/>
    <w:semiHidden/>
    <w:rsid w:val="00981794"/>
    <w:rPr>
      <w:sz w:val="24"/>
      <w:szCs w:val="24"/>
      <w:lang w:eastAsia="ar-SA"/>
    </w:rPr>
  </w:style>
  <w:style w:type="paragraph" w:styleId="Zwykytekst">
    <w:name w:val="Plain Text"/>
    <w:basedOn w:val="Normalny"/>
    <w:link w:val="ZwykytekstZnak"/>
    <w:uiPriority w:val="99"/>
    <w:unhideWhenUsed/>
    <w:rsid w:val="00D66F09"/>
    <w:pPr>
      <w:suppressAutoHyphens w:val="0"/>
    </w:pPr>
    <w:rPr>
      <w:rFonts w:ascii="Calibri" w:eastAsia="Calibri" w:hAnsi="Calibri"/>
      <w:sz w:val="22"/>
      <w:szCs w:val="21"/>
      <w:lang w:eastAsia="en-US"/>
    </w:rPr>
  </w:style>
  <w:style w:type="character" w:customStyle="1" w:styleId="ZwykytekstZnak">
    <w:name w:val="Zwykły tekst Znak"/>
    <w:link w:val="Zwykytekst"/>
    <w:uiPriority w:val="99"/>
    <w:rsid w:val="00D66F09"/>
    <w:rPr>
      <w:rFonts w:ascii="Calibri" w:eastAsia="Calibri" w:hAnsi="Calibri"/>
      <w:sz w:val="22"/>
      <w:szCs w:val="21"/>
      <w:lang w:eastAsia="en-US"/>
    </w:rPr>
  </w:style>
  <w:style w:type="character" w:customStyle="1" w:styleId="Nagwek2Znak">
    <w:name w:val="Nagłówek 2 Znak"/>
    <w:link w:val="Nagwek2"/>
    <w:semiHidden/>
    <w:rsid w:val="003E4231"/>
    <w:rPr>
      <w:rFonts w:ascii="Calibri Light" w:eastAsia="Times New Roman" w:hAnsi="Calibri Light" w:cs="Times New Roman"/>
      <w:b/>
      <w:bCs/>
      <w:i/>
      <w:iCs/>
      <w:sz w:val="28"/>
      <w:szCs w:val="28"/>
      <w:lang w:eastAsia="ar-SA"/>
    </w:rPr>
  </w:style>
  <w:style w:type="character" w:customStyle="1" w:styleId="Nagwek3Znak">
    <w:name w:val="Nagłówek 3 Znak"/>
    <w:link w:val="Nagwek3"/>
    <w:semiHidden/>
    <w:rsid w:val="004032C4"/>
    <w:rPr>
      <w:rFonts w:ascii="Calibri Light" w:eastAsia="Times New Roman" w:hAnsi="Calibri Light" w:cs="Times New Roman"/>
      <w:b/>
      <w:bCs/>
      <w:sz w:val="26"/>
      <w:szCs w:val="26"/>
      <w:lang w:eastAsia="ar-SA"/>
    </w:rPr>
  </w:style>
  <w:style w:type="character" w:customStyle="1" w:styleId="Nagwek1Znak">
    <w:name w:val="Nagłówek 1 Znak"/>
    <w:basedOn w:val="Domylnaczcionkaakapitu"/>
    <w:link w:val="Nagwek1"/>
    <w:rsid w:val="006B5C11"/>
    <w:rPr>
      <w:rFonts w:asciiTheme="majorHAnsi" w:eastAsiaTheme="majorEastAsia" w:hAnsiTheme="majorHAnsi" w:cstheme="majorBidi"/>
      <w:color w:val="2F5496" w:themeColor="accent1" w:themeShade="BF"/>
      <w:sz w:val="32"/>
      <w:szCs w:val="32"/>
      <w:lang w:eastAsia="ar-SA"/>
    </w:rPr>
  </w:style>
  <w:style w:type="character" w:customStyle="1" w:styleId="Teksttreci">
    <w:name w:val="Tekst treści_"/>
    <w:basedOn w:val="Domylnaczcionkaakapitu"/>
    <w:link w:val="Teksttreci0"/>
    <w:rsid w:val="00680774"/>
    <w:rPr>
      <w:rFonts w:ascii="Arial" w:eastAsia="Arial" w:hAnsi="Arial" w:cs="Arial"/>
      <w:color w:val="181818"/>
      <w:sz w:val="19"/>
      <w:szCs w:val="19"/>
      <w:shd w:val="clear" w:color="auto" w:fill="FFFFFF"/>
    </w:rPr>
  </w:style>
  <w:style w:type="paragraph" w:customStyle="1" w:styleId="Teksttreci0">
    <w:name w:val="Tekst treści"/>
    <w:basedOn w:val="Normalny"/>
    <w:link w:val="Teksttreci"/>
    <w:rsid w:val="00680774"/>
    <w:pPr>
      <w:widowControl w:val="0"/>
      <w:shd w:val="clear" w:color="auto" w:fill="FFFFFF"/>
      <w:suppressAutoHyphens w:val="0"/>
      <w:spacing w:line="290" w:lineRule="auto"/>
      <w:jc w:val="both"/>
    </w:pPr>
    <w:rPr>
      <w:rFonts w:ascii="Arial" w:eastAsia="Arial" w:hAnsi="Arial" w:cs="Arial"/>
      <w:color w:val="181818"/>
      <w:sz w:val="19"/>
      <w:szCs w:val="19"/>
      <w:lang w:eastAsia="pl-PL"/>
    </w:rPr>
  </w:style>
  <w:style w:type="character" w:styleId="Nierozpoznanawzmianka">
    <w:name w:val="Unresolved Mention"/>
    <w:basedOn w:val="Domylnaczcionkaakapitu"/>
    <w:uiPriority w:val="99"/>
    <w:semiHidden/>
    <w:unhideWhenUsed/>
    <w:rsid w:val="00680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7775">
      <w:bodyDiv w:val="1"/>
      <w:marLeft w:val="0"/>
      <w:marRight w:val="0"/>
      <w:marTop w:val="0"/>
      <w:marBottom w:val="0"/>
      <w:divBdr>
        <w:top w:val="none" w:sz="0" w:space="0" w:color="auto"/>
        <w:left w:val="none" w:sz="0" w:space="0" w:color="auto"/>
        <w:bottom w:val="none" w:sz="0" w:space="0" w:color="auto"/>
        <w:right w:val="none" w:sz="0" w:space="0" w:color="auto"/>
      </w:divBdr>
    </w:div>
    <w:div w:id="972095495">
      <w:bodyDiv w:val="1"/>
      <w:marLeft w:val="0"/>
      <w:marRight w:val="0"/>
      <w:marTop w:val="0"/>
      <w:marBottom w:val="0"/>
      <w:divBdr>
        <w:top w:val="none" w:sz="0" w:space="0" w:color="auto"/>
        <w:left w:val="none" w:sz="0" w:space="0" w:color="auto"/>
        <w:bottom w:val="none" w:sz="0" w:space="0" w:color="auto"/>
        <w:right w:val="none" w:sz="0" w:space="0" w:color="auto"/>
      </w:divBdr>
      <w:divsChild>
        <w:div w:id="151457477">
          <w:marLeft w:val="0"/>
          <w:marRight w:val="0"/>
          <w:marTop w:val="0"/>
          <w:marBottom w:val="0"/>
          <w:divBdr>
            <w:top w:val="none" w:sz="0" w:space="0" w:color="auto"/>
            <w:left w:val="none" w:sz="0" w:space="0" w:color="auto"/>
            <w:bottom w:val="none" w:sz="0" w:space="0" w:color="auto"/>
            <w:right w:val="none" w:sz="0" w:space="0" w:color="auto"/>
          </w:divBdr>
        </w:div>
      </w:divsChild>
    </w:div>
    <w:div w:id="1052539413">
      <w:bodyDiv w:val="1"/>
      <w:marLeft w:val="0"/>
      <w:marRight w:val="0"/>
      <w:marTop w:val="0"/>
      <w:marBottom w:val="0"/>
      <w:divBdr>
        <w:top w:val="none" w:sz="0" w:space="0" w:color="auto"/>
        <w:left w:val="none" w:sz="0" w:space="0" w:color="auto"/>
        <w:bottom w:val="none" w:sz="0" w:space="0" w:color="auto"/>
        <w:right w:val="none" w:sz="0" w:space="0" w:color="auto"/>
      </w:divBdr>
    </w:div>
    <w:div w:id="1863130530">
      <w:bodyDiv w:val="1"/>
      <w:marLeft w:val="0"/>
      <w:marRight w:val="0"/>
      <w:marTop w:val="0"/>
      <w:marBottom w:val="0"/>
      <w:divBdr>
        <w:top w:val="none" w:sz="0" w:space="0" w:color="auto"/>
        <w:left w:val="none" w:sz="0" w:space="0" w:color="auto"/>
        <w:bottom w:val="none" w:sz="0" w:space="0" w:color="auto"/>
        <w:right w:val="none" w:sz="0" w:space="0" w:color="auto"/>
      </w:divBdr>
      <w:divsChild>
        <w:div w:id="995955983">
          <w:marLeft w:val="0"/>
          <w:marRight w:val="0"/>
          <w:marTop w:val="0"/>
          <w:marBottom w:val="0"/>
          <w:divBdr>
            <w:top w:val="none" w:sz="0" w:space="0" w:color="auto"/>
            <w:left w:val="none" w:sz="0" w:space="0" w:color="auto"/>
            <w:bottom w:val="none" w:sz="0" w:space="0" w:color="auto"/>
            <w:right w:val="none" w:sz="0" w:space="0" w:color="auto"/>
          </w:divBdr>
        </w:div>
      </w:divsChild>
    </w:div>
    <w:div w:id="1891261216">
      <w:bodyDiv w:val="1"/>
      <w:marLeft w:val="0"/>
      <w:marRight w:val="0"/>
      <w:marTop w:val="0"/>
      <w:marBottom w:val="0"/>
      <w:divBdr>
        <w:top w:val="none" w:sz="0" w:space="0" w:color="auto"/>
        <w:left w:val="none" w:sz="0" w:space="0" w:color="auto"/>
        <w:bottom w:val="none" w:sz="0" w:space="0" w:color="auto"/>
        <w:right w:val="none" w:sz="0" w:space="0" w:color="auto"/>
      </w:divBdr>
      <w:divsChild>
        <w:div w:id="520897542">
          <w:marLeft w:val="0"/>
          <w:marRight w:val="0"/>
          <w:marTop w:val="240"/>
          <w:marBottom w:val="0"/>
          <w:divBdr>
            <w:top w:val="none" w:sz="0" w:space="0" w:color="auto"/>
            <w:left w:val="none" w:sz="0" w:space="0" w:color="auto"/>
            <w:bottom w:val="none" w:sz="0" w:space="0" w:color="auto"/>
            <w:right w:val="none" w:sz="0" w:space="0" w:color="auto"/>
          </w:divBdr>
        </w:div>
        <w:div w:id="877013435">
          <w:marLeft w:val="0"/>
          <w:marRight w:val="0"/>
          <w:marTop w:val="240"/>
          <w:marBottom w:val="0"/>
          <w:divBdr>
            <w:top w:val="none" w:sz="0" w:space="0" w:color="auto"/>
            <w:left w:val="none" w:sz="0" w:space="0" w:color="auto"/>
            <w:bottom w:val="none" w:sz="0" w:space="0" w:color="auto"/>
            <w:right w:val="none" w:sz="0" w:space="0" w:color="auto"/>
          </w:divBdr>
        </w:div>
      </w:divsChild>
    </w:div>
    <w:div w:id="204223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160;wyszukiwark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5F30A-7A0F-4F21-94A7-6F993F0A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5111</Words>
  <Characters>30669</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UMOWA  Nr ROA</vt:lpstr>
    </vt:vector>
  </TitlesOfParts>
  <Company>Urzad Gminy Dopiewo</Company>
  <LinksUpToDate>false</LinksUpToDate>
  <CharactersWithSpaces>35709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ROA</dc:title>
  <dc:subject/>
  <dc:creator>mpawlicka</dc:creator>
  <cp:keywords/>
  <dc:description/>
  <cp:lastModifiedBy>Zieleń GminaDopiewo</cp:lastModifiedBy>
  <cp:revision>8</cp:revision>
  <cp:lastPrinted>2025-12-12T14:03:00Z</cp:lastPrinted>
  <dcterms:created xsi:type="dcterms:W3CDTF">2026-03-05T14:09:00Z</dcterms:created>
  <dcterms:modified xsi:type="dcterms:W3CDTF">2026-03-06T07:44:00Z</dcterms:modified>
</cp:coreProperties>
</file>